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  <w:r w:rsidRPr="00BB5651">
        <w:rPr>
          <w:b/>
          <w:szCs w:val="20"/>
        </w:rPr>
        <w:t xml:space="preserve">                                            </w:t>
      </w: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Default="004525DA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Pr="00BB5651" w:rsidRDefault="004525DA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B5651">
        <w:rPr>
          <w:b/>
        </w:rPr>
        <w:t>ПРОГРАММА УЧЕБНОЙ ДИСЦИПЛИНЫ</w:t>
      </w:r>
    </w:p>
    <w:p w:rsidR="00F520DC" w:rsidRPr="00BB5651" w:rsidRDefault="001E584B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B5651">
        <w:rPr>
          <w:b/>
        </w:rPr>
        <w:t xml:space="preserve"> ЛИТЕРАТУРА</w:t>
      </w: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B5651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235B5D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BB5651">
        <w:t>201</w:t>
      </w:r>
      <w:r w:rsidR="004B5F6F">
        <w:t>9</w:t>
      </w:r>
      <w:r w:rsidR="00F520DC" w:rsidRPr="00BB5651">
        <w:t xml:space="preserve"> г.</w:t>
      </w: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5651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7372B6">
        <w:t>Программа учебной дисциплины</w:t>
      </w:r>
      <w:r w:rsidRPr="007372B6">
        <w:rPr>
          <w:caps/>
        </w:rPr>
        <w:t xml:space="preserve"> </w:t>
      </w:r>
      <w:r w:rsidRPr="007372B6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color w:val="FF0000"/>
        </w:rPr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372B6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372B6">
        <w:t>Разработчик: Синцова Ю.В., преподаватель ГБПОУ ИО «</w:t>
      </w:r>
      <w:proofErr w:type="spellStart"/>
      <w:r w:rsidRPr="007372B6">
        <w:t>БрПК</w:t>
      </w:r>
      <w:proofErr w:type="spellEnd"/>
      <w:r w:rsidRPr="007372B6">
        <w:t>».</w:t>
      </w:r>
    </w:p>
    <w:p w:rsidR="00BB5651" w:rsidRPr="007372B6" w:rsidRDefault="00BB5651" w:rsidP="00BB5651"/>
    <w:p w:rsidR="00BB5651" w:rsidRPr="00B440EF" w:rsidRDefault="00BB5651" w:rsidP="00B440EF">
      <w:r w:rsidRPr="007372B6">
        <w:t>Рассмотрена и одобрена на заседании предметно-цикловой комиссии</w:t>
      </w:r>
      <w:proofErr w:type="gramStart"/>
      <w:r w:rsidRPr="007372B6">
        <w:t xml:space="preserve"> </w:t>
      </w:r>
      <w:r w:rsidRPr="007372B6">
        <w:rPr>
          <w:i/>
          <w:color w:val="000000"/>
        </w:rPr>
        <w:t>,</w:t>
      </w:r>
      <w:proofErr w:type="gramEnd"/>
      <w:r w:rsidRPr="007372B6">
        <w:rPr>
          <w:color w:val="000000"/>
        </w:rPr>
        <w:t xml:space="preserve"> </w:t>
      </w:r>
      <w:r w:rsidRPr="007372B6">
        <w:rPr>
          <w:i/>
          <w:color w:val="000000"/>
        </w:rPr>
        <w:t xml:space="preserve">председатель ПЦК Сонина И.В. </w:t>
      </w:r>
      <w:r w:rsidR="004B5F6F">
        <w:t xml:space="preserve">3 июня  2019г   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434CC0" w:rsidRPr="00BB5651" w:rsidRDefault="00434CC0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Default="004525DA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BB5651">
        <w:rPr>
          <w:rFonts w:ascii="Times New Roman" w:hAnsi="Times New Roman"/>
          <w:sz w:val="24"/>
          <w:szCs w:val="24"/>
        </w:rPr>
        <w:t>СОДЕРЖАНИЕ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F520DC" w:rsidP="00BB5651">
            <w:pPr>
              <w:jc w:val="center"/>
            </w:pPr>
            <w:r w:rsidRPr="00BB5651">
              <w:t>стр.</w:t>
            </w:r>
          </w:p>
        </w:tc>
      </w:tr>
      <w:tr w:rsidR="00F520DC" w:rsidRPr="00431FAF" w:rsidTr="00BB5651">
        <w:tc>
          <w:tcPr>
            <w:tcW w:w="7667" w:type="dxa"/>
            <w:shd w:val="clear" w:color="auto" w:fill="auto"/>
          </w:tcPr>
          <w:p w:rsidR="00F520DC" w:rsidRPr="00431FAF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431FAF">
              <w:rPr>
                <w:rFonts w:ascii="Times New Roman" w:hAnsi="Times New Roman"/>
                <w:b w:val="0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431FAF" w:rsidRDefault="00F520DC" w:rsidP="00BB5651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431FAF" w:rsidRDefault="00F520DC" w:rsidP="00BB5651">
            <w:pPr>
              <w:jc w:val="center"/>
              <w:rPr>
                <w:sz w:val="20"/>
                <w:szCs w:val="20"/>
              </w:rPr>
            </w:pPr>
            <w:r w:rsidRPr="00431FAF">
              <w:rPr>
                <w:sz w:val="20"/>
                <w:szCs w:val="20"/>
              </w:rPr>
              <w:t>4</w:t>
            </w:r>
          </w:p>
        </w:tc>
      </w:tr>
      <w:tr w:rsidR="00F520DC" w:rsidRPr="00431FAF" w:rsidTr="00BB5651">
        <w:tc>
          <w:tcPr>
            <w:tcW w:w="7667" w:type="dxa"/>
            <w:shd w:val="clear" w:color="auto" w:fill="auto"/>
          </w:tcPr>
          <w:p w:rsidR="00F520DC" w:rsidRPr="00431FAF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431FAF">
              <w:rPr>
                <w:rFonts w:ascii="Times New Roman" w:hAnsi="Times New Roman"/>
                <w:b w:val="0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431FAF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431FAF" w:rsidRDefault="00BB5651" w:rsidP="00BB5651">
            <w:pPr>
              <w:jc w:val="center"/>
              <w:rPr>
                <w:sz w:val="20"/>
                <w:szCs w:val="20"/>
                <w:highlight w:val="yellow"/>
              </w:rPr>
            </w:pPr>
            <w:r w:rsidRPr="00431FAF">
              <w:rPr>
                <w:sz w:val="20"/>
                <w:szCs w:val="20"/>
                <w:highlight w:val="yellow"/>
              </w:rPr>
              <w:t>6</w:t>
            </w:r>
          </w:p>
        </w:tc>
      </w:tr>
      <w:tr w:rsidR="00F520DC" w:rsidRPr="00431FAF" w:rsidTr="00BB5651">
        <w:trPr>
          <w:trHeight w:val="670"/>
        </w:trPr>
        <w:tc>
          <w:tcPr>
            <w:tcW w:w="7667" w:type="dxa"/>
            <w:shd w:val="clear" w:color="auto" w:fill="auto"/>
          </w:tcPr>
          <w:p w:rsidR="00F520DC" w:rsidRPr="00431FAF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431FAF">
              <w:rPr>
                <w:rFonts w:ascii="Times New Roman" w:hAnsi="Times New Roman"/>
                <w:b w:val="0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431FAF" w:rsidRDefault="00F520DC" w:rsidP="00BB5651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431FAF" w:rsidRDefault="00BB5651" w:rsidP="00BB5651">
            <w:pPr>
              <w:jc w:val="center"/>
              <w:rPr>
                <w:sz w:val="20"/>
                <w:szCs w:val="20"/>
              </w:rPr>
            </w:pPr>
            <w:r w:rsidRPr="00431FAF">
              <w:rPr>
                <w:sz w:val="20"/>
                <w:szCs w:val="20"/>
              </w:rPr>
              <w:t>16</w:t>
            </w:r>
          </w:p>
        </w:tc>
      </w:tr>
      <w:tr w:rsidR="00F520DC" w:rsidRPr="00431FAF" w:rsidTr="00BB5651">
        <w:tc>
          <w:tcPr>
            <w:tcW w:w="7667" w:type="dxa"/>
            <w:shd w:val="clear" w:color="auto" w:fill="auto"/>
          </w:tcPr>
          <w:p w:rsidR="00F520DC" w:rsidRPr="00431FAF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431FAF">
              <w:rPr>
                <w:rFonts w:ascii="Times New Roman" w:hAnsi="Times New Roman"/>
                <w:b w:val="0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431FAF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431FAF" w:rsidRDefault="00BB5651" w:rsidP="00BB5651">
            <w:pPr>
              <w:jc w:val="center"/>
              <w:rPr>
                <w:sz w:val="20"/>
                <w:szCs w:val="20"/>
              </w:rPr>
            </w:pPr>
            <w:r w:rsidRPr="00431FAF">
              <w:rPr>
                <w:sz w:val="20"/>
                <w:szCs w:val="20"/>
              </w:rPr>
              <w:t>17</w:t>
            </w:r>
          </w:p>
        </w:tc>
      </w:tr>
    </w:tbl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P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BB565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BB5651" w:rsidRDefault="00F520DC" w:rsidP="00BB5651">
      <w:pPr>
        <w:ind w:left="10" w:right="59" w:hanging="10"/>
        <w:jc w:val="center"/>
        <w:rPr>
          <w:sz w:val="20"/>
          <w:szCs w:val="20"/>
        </w:rPr>
      </w:pPr>
      <w:r w:rsidRPr="00BB5651">
        <w:rPr>
          <w:sz w:val="20"/>
          <w:szCs w:val="20"/>
        </w:rPr>
        <w:t xml:space="preserve"> Литература.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F520DC" w:rsidRPr="00BB5651" w:rsidRDefault="00F520DC" w:rsidP="00BB5651">
      <w:pPr>
        <w:pStyle w:val="af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Пояснительная записка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Программа общеобразовательной учеб</w:t>
      </w:r>
      <w:r w:rsidR="00235B5D" w:rsidRPr="00BB5651">
        <w:rPr>
          <w:color w:val="auto"/>
          <w:sz w:val="20"/>
          <w:szCs w:val="20"/>
        </w:rPr>
        <w:t>ной дисциплины «</w:t>
      </w:r>
      <w:r w:rsidRPr="00BB5651">
        <w:rPr>
          <w:color w:val="auto"/>
          <w:sz w:val="20"/>
          <w:szCs w:val="20"/>
        </w:rPr>
        <w:t>Литература» предназначен</w:t>
      </w:r>
      <w:r w:rsidR="001310AD" w:rsidRPr="00BB5651">
        <w:rPr>
          <w:color w:val="auto"/>
          <w:sz w:val="20"/>
          <w:szCs w:val="20"/>
        </w:rPr>
        <w:t>а для изучения литературы в про</w:t>
      </w:r>
      <w:r w:rsidRPr="00BB5651">
        <w:rPr>
          <w:color w:val="auto"/>
          <w:sz w:val="20"/>
          <w:szCs w:val="20"/>
        </w:rPr>
        <w:t>фессиональных образовательных организ</w:t>
      </w:r>
      <w:r w:rsidR="001310AD" w:rsidRPr="00BB5651">
        <w:rPr>
          <w:color w:val="auto"/>
          <w:sz w:val="20"/>
          <w:szCs w:val="20"/>
        </w:rPr>
        <w:t>ациях, реализующих образователь</w:t>
      </w:r>
      <w:r w:rsidRPr="00BB5651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</w:t>
      </w:r>
      <w:r w:rsidR="001310AD" w:rsidRPr="00BB5651">
        <w:rPr>
          <w:color w:val="auto"/>
          <w:sz w:val="20"/>
          <w:szCs w:val="20"/>
        </w:rPr>
        <w:t>подготовке квалифицированных ра</w:t>
      </w:r>
      <w:r w:rsidRPr="00BB5651">
        <w:rPr>
          <w:color w:val="auto"/>
          <w:sz w:val="20"/>
          <w:szCs w:val="20"/>
        </w:rPr>
        <w:t xml:space="preserve">бочих, служащих, специалистов среднего звена.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</w:t>
      </w:r>
      <w:r w:rsidR="001310AD" w:rsidRPr="00BB5651">
        <w:rPr>
          <w:color w:val="auto"/>
          <w:sz w:val="20"/>
          <w:szCs w:val="20"/>
        </w:rPr>
        <w:t xml:space="preserve"> содержанию и результатам освое</w:t>
      </w:r>
      <w:r w:rsidRPr="00BB5651">
        <w:rPr>
          <w:color w:val="auto"/>
          <w:sz w:val="20"/>
          <w:szCs w:val="20"/>
        </w:rPr>
        <w:t>ния уч</w:t>
      </w:r>
      <w:r w:rsidR="00235B5D" w:rsidRPr="00BB5651">
        <w:rPr>
          <w:color w:val="auto"/>
          <w:sz w:val="20"/>
          <w:szCs w:val="20"/>
        </w:rPr>
        <w:t>ебной дисциплины « Л</w:t>
      </w:r>
      <w:r w:rsidRPr="00BB5651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1310AD" w:rsidRPr="00BB5651">
        <w:rPr>
          <w:color w:val="auto"/>
          <w:sz w:val="20"/>
          <w:szCs w:val="20"/>
        </w:rPr>
        <w:t>азования с учетом требований фе</w:t>
      </w:r>
      <w:r w:rsidRPr="00BB5651">
        <w:rPr>
          <w:color w:val="auto"/>
          <w:sz w:val="20"/>
          <w:szCs w:val="20"/>
        </w:rPr>
        <w:t>деральных государственных образователь</w:t>
      </w:r>
      <w:r w:rsidR="001310AD" w:rsidRPr="00BB5651">
        <w:rPr>
          <w:color w:val="auto"/>
          <w:sz w:val="20"/>
          <w:szCs w:val="20"/>
        </w:rPr>
        <w:t>ных стандартов и получаемой про</w:t>
      </w:r>
      <w:r w:rsidRPr="00BB5651">
        <w:rPr>
          <w:color w:val="auto"/>
          <w:sz w:val="20"/>
          <w:szCs w:val="20"/>
        </w:rPr>
        <w:t xml:space="preserve">фессии или специальности среднего профессионального образования </w:t>
      </w:r>
      <w:r w:rsidR="001310AD" w:rsidRPr="00BB5651">
        <w:rPr>
          <w:color w:val="auto"/>
          <w:sz w:val="20"/>
          <w:szCs w:val="20"/>
        </w:rPr>
        <w:t>(пись</w:t>
      </w:r>
      <w:r w:rsidRPr="00BB5651">
        <w:rPr>
          <w:color w:val="auto"/>
          <w:sz w:val="20"/>
          <w:szCs w:val="20"/>
        </w:rPr>
        <w:t xml:space="preserve">мо Департамента государственной политики в сфере подготовки рабочих кадров и ДПО Минобрнауки России от 17.03.2015 № 06-259).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Содержание программы учебной дисцип</w:t>
      </w:r>
      <w:r w:rsidR="00235B5D" w:rsidRPr="00BB5651">
        <w:rPr>
          <w:color w:val="auto"/>
          <w:sz w:val="20"/>
          <w:szCs w:val="20"/>
        </w:rPr>
        <w:t>лины «</w:t>
      </w:r>
      <w:r w:rsidRPr="00BB5651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BB5651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воспитание духовно развитой личности, готовой к самопознанию и самосовершенствованию, способной к соз</w:t>
      </w:r>
      <w:r w:rsidR="00235B5D" w:rsidRPr="00BB5651">
        <w:rPr>
          <w:color w:val="auto"/>
          <w:sz w:val="20"/>
          <w:szCs w:val="20"/>
        </w:rPr>
        <w:t>идательной деятельности в совре</w:t>
      </w:r>
      <w:r w:rsidRPr="00BB5651">
        <w:rPr>
          <w:color w:val="auto"/>
          <w:sz w:val="20"/>
          <w:szCs w:val="20"/>
        </w:rPr>
        <w:t>менном мире; формирование гуманистич</w:t>
      </w:r>
      <w:r w:rsidR="00235B5D" w:rsidRPr="00BB5651">
        <w:rPr>
          <w:color w:val="auto"/>
          <w:sz w:val="20"/>
          <w:szCs w:val="20"/>
        </w:rPr>
        <w:t>еского мировоззрения, националь</w:t>
      </w:r>
      <w:r w:rsidRPr="00BB5651">
        <w:rPr>
          <w:color w:val="auto"/>
          <w:sz w:val="20"/>
          <w:szCs w:val="20"/>
        </w:rPr>
        <w:t xml:space="preserve">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</w:t>
      </w:r>
      <w:r w:rsidR="00235B5D" w:rsidRPr="00BB5651">
        <w:rPr>
          <w:color w:val="auto"/>
          <w:sz w:val="20"/>
          <w:szCs w:val="20"/>
        </w:rPr>
        <w:t>бусловленности ли</w:t>
      </w:r>
      <w:r w:rsidRPr="00BB5651">
        <w:rPr>
          <w:color w:val="auto"/>
          <w:sz w:val="20"/>
          <w:szCs w:val="20"/>
        </w:rPr>
        <w:t>тературного процесса; образного и аналитического мышления, эстетических и творческих способностей учащихся, чита</w:t>
      </w:r>
      <w:r w:rsidR="001310AD" w:rsidRPr="00BB5651">
        <w:rPr>
          <w:color w:val="auto"/>
          <w:sz w:val="20"/>
          <w:szCs w:val="20"/>
        </w:rPr>
        <w:t>тельских интересов, художествен</w:t>
      </w:r>
      <w:r w:rsidRPr="00BB5651">
        <w:rPr>
          <w:color w:val="auto"/>
          <w:sz w:val="20"/>
          <w:szCs w:val="20"/>
        </w:rPr>
        <w:t xml:space="preserve">ного вкуса; устной и письменной речи учащихся;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BB5651">
        <w:rPr>
          <w:color w:val="auto"/>
          <w:sz w:val="20"/>
          <w:szCs w:val="20"/>
        </w:rPr>
        <w:t xml:space="preserve"> </w:t>
      </w:r>
      <w:r w:rsidRPr="00BB5651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Программа учебной дисципл</w:t>
      </w:r>
      <w:r w:rsidR="00235B5D" w:rsidRPr="00BB5651">
        <w:rPr>
          <w:sz w:val="20"/>
          <w:szCs w:val="20"/>
        </w:rPr>
        <w:t>ины «</w:t>
      </w:r>
      <w:r w:rsidRPr="00BB5651">
        <w:rPr>
          <w:sz w:val="20"/>
          <w:szCs w:val="20"/>
        </w:rPr>
        <w:t xml:space="preserve">Литература » является основой для разработки </w:t>
      </w:r>
      <w:r w:rsidR="001310AD" w:rsidRPr="00BB5651">
        <w:rPr>
          <w:sz w:val="20"/>
          <w:szCs w:val="20"/>
        </w:rPr>
        <w:t>рабочих программ, в которых про</w:t>
      </w:r>
      <w:r w:rsidRPr="00BB5651">
        <w:rPr>
          <w:sz w:val="20"/>
          <w:szCs w:val="20"/>
        </w:rPr>
        <w:t>фессиональные образовательные органи</w:t>
      </w:r>
      <w:r w:rsidR="001310AD" w:rsidRPr="00BB5651">
        <w:rPr>
          <w:sz w:val="20"/>
          <w:szCs w:val="20"/>
        </w:rPr>
        <w:t>зации, реализующие образователь</w:t>
      </w:r>
      <w:r w:rsidRPr="00BB5651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рабочих,</w:t>
      </w:r>
      <w:r w:rsidR="00235B5D" w:rsidRPr="00BB5651">
        <w:rPr>
          <w:sz w:val="20"/>
          <w:szCs w:val="20"/>
        </w:rPr>
        <w:t xml:space="preserve"> служащих и специалистов средне</w:t>
      </w:r>
      <w:r w:rsidRPr="00BB5651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Программа может использоваться</w:t>
      </w:r>
      <w:r w:rsidR="001310AD" w:rsidRPr="00BB5651">
        <w:rPr>
          <w:sz w:val="20"/>
          <w:szCs w:val="20"/>
        </w:rPr>
        <w:t xml:space="preserve"> другими профессиональными обра</w:t>
      </w:r>
      <w:r w:rsidRPr="00BB5651">
        <w:rPr>
          <w:sz w:val="20"/>
          <w:szCs w:val="20"/>
        </w:rPr>
        <w:t>зовательными организациями, реализующими образовательную программу среднего общего образования в предел</w:t>
      </w:r>
      <w:r w:rsidR="001310AD" w:rsidRPr="00BB5651">
        <w:rPr>
          <w:sz w:val="20"/>
          <w:szCs w:val="20"/>
        </w:rPr>
        <w:t>ах освоения ОПОП СПО на базе ос</w:t>
      </w:r>
      <w:r w:rsidRPr="00BB5651">
        <w:rPr>
          <w:sz w:val="20"/>
          <w:szCs w:val="20"/>
        </w:rPr>
        <w:t>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 xml:space="preserve"> </w:t>
      </w:r>
    </w:p>
    <w:p w:rsidR="00F520DC" w:rsidRPr="00BB5651" w:rsidRDefault="00F520DC" w:rsidP="00BB5651">
      <w:pPr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Общая характеристика учебной дисциплины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Литературе принадлежит ведущее ме</w:t>
      </w:r>
      <w:r w:rsidR="001310AD" w:rsidRPr="00BB5651">
        <w:rPr>
          <w:sz w:val="20"/>
          <w:szCs w:val="20"/>
        </w:rPr>
        <w:t>сто в эмоциональном, интеллекту</w:t>
      </w:r>
      <w:r w:rsidRPr="00BB5651">
        <w:rPr>
          <w:sz w:val="20"/>
          <w:szCs w:val="20"/>
        </w:rPr>
        <w:t>альном и эстетическом развитии человека</w:t>
      </w:r>
      <w:r w:rsidR="001310AD" w:rsidRPr="00BB5651">
        <w:rPr>
          <w:sz w:val="20"/>
          <w:szCs w:val="20"/>
        </w:rPr>
        <w:t>, в формировании его миропонима</w:t>
      </w:r>
      <w:r w:rsidRPr="00BB5651">
        <w:rPr>
          <w:sz w:val="20"/>
          <w:szCs w:val="20"/>
        </w:rPr>
        <w:t>ния и национального самосознания. Литер</w:t>
      </w:r>
      <w:r w:rsidR="001310AD" w:rsidRPr="00BB5651">
        <w:rPr>
          <w:sz w:val="20"/>
          <w:szCs w:val="20"/>
        </w:rPr>
        <w:t>атура, как феномен культуры, эс</w:t>
      </w:r>
      <w:r w:rsidRPr="00BB5651">
        <w:rPr>
          <w:sz w:val="20"/>
          <w:szCs w:val="20"/>
        </w:rPr>
        <w:t>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</w:t>
      </w:r>
      <w:r w:rsidR="001310AD" w:rsidRPr="00BB5651">
        <w:rPr>
          <w:sz w:val="20"/>
          <w:szCs w:val="20"/>
        </w:rPr>
        <w:t>ховный облик и нравственные ори</w:t>
      </w:r>
      <w:r w:rsidRPr="00BB5651">
        <w:rPr>
          <w:sz w:val="20"/>
          <w:szCs w:val="20"/>
        </w:rPr>
        <w:t xml:space="preserve">ентиры молодого поколения.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Основой содержания учебной дисцип</w:t>
      </w:r>
      <w:r w:rsidR="00235B5D" w:rsidRPr="00BB5651">
        <w:rPr>
          <w:sz w:val="20"/>
          <w:szCs w:val="20"/>
        </w:rPr>
        <w:t>лины «</w:t>
      </w:r>
      <w:r w:rsidRPr="00BB5651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фонд </w:t>
      </w:r>
      <w:r w:rsidR="001310AD" w:rsidRPr="00BB5651">
        <w:rPr>
          <w:sz w:val="20"/>
          <w:szCs w:val="20"/>
        </w:rPr>
        <w:t>русской классики. Каждое клас</w:t>
      </w:r>
      <w:r w:rsidRPr="00BB5651">
        <w:rPr>
          <w:sz w:val="20"/>
          <w:szCs w:val="20"/>
        </w:rPr>
        <w:t>сическое произведение всегда актуально, так как обращено к вечным ч</w:t>
      </w:r>
      <w:r w:rsidR="001310AD" w:rsidRPr="00BB5651">
        <w:rPr>
          <w:sz w:val="20"/>
          <w:szCs w:val="20"/>
        </w:rPr>
        <w:t>елове</w:t>
      </w:r>
      <w:r w:rsidRPr="00BB5651">
        <w:rPr>
          <w:sz w:val="20"/>
          <w:szCs w:val="20"/>
        </w:rPr>
        <w:t>ческим ценностям. Обучающиеся постигают категории добра, справедливости, чести, патриотизма, любви к человеку,</w:t>
      </w:r>
      <w:r w:rsidR="001310AD" w:rsidRPr="00BB5651">
        <w:rPr>
          <w:sz w:val="20"/>
          <w:szCs w:val="20"/>
        </w:rPr>
        <w:t xml:space="preserve"> семье; понимает, что националь</w:t>
      </w:r>
      <w:r w:rsidRPr="00BB5651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</w:t>
      </w:r>
      <w:r w:rsidR="001310AD" w:rsidRPr="00BB5651">
        <w:rPr>
          <w:sz w:val="20"/>
          <w:szCs w:val="20"/>
        </w:rPr>
        <w:t xml:space="preserve"> читательской компетенции, вклю</w:t>
      </w:r>
      <w:r w:rsidRPr="00BB5651">
        <w:rPr>
          <w:sz w:val="20"/>
          <w:szCs w:val="20"/>
        </w:rPr>
        <w:t>чающей способность наслаждаться произведениями словесного искусства, развитый художественный в</w:t>
      </w:r>
      <w:r w:rsidR="00235B5D" w:rsidRPr="00BB5651">
        <w:rPr>
          <w:sz w:val="20"/>
          <w:szCs w:val="20"/>
        </w:rPr>
        <w:t xml:space="preserve">кус, необходимый объем </w:t>
      </w:r>
      <w:proofErr w:type="spellStart"/>
      <w:r w:rsidR="00235B5D" w:rsidRPr="00BB5651">
        <w:rPr>
          <w:sz w:val="20"/>
          <w:szCs w:val="20"/>
        </w:rPr>
        <w:t>историко</w:t>
      </w:r>
      <w:proofErr w:type="spellEnd"/>
      <w:r w:rsidRPr="00BB5651">
        <w:rPr>
          <w:sz w:val="20"/>
          <w:szCs w:val="20"/>
        </w:rPr>
        <w:t xml:space="preserve"> и теоретико-литературных знаний и умений, отвечаю</w:t>
      </w:r>
      <w:r w:rsidR="001310AD" w:rsidRPr="00BB5651">
        <w:rPr>
          <w:sz w:val="20"/>
          <w:szCs w:val="20"/>
        </w:rPr>
        <w:t>щий возрастным особенностям уча</w:t>
      </w:r>
      <w:r w:rsidRPr="00BB5651">
        <w:rPr>
          <w:sz w:val="20"/>
          <w:szCs w:val="20"/>
        </w:rPr>
        <w:t xml:space="preserve">щегося.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</w:t>
      </w:r>
      <w:r w:rsidRPr="00BB5651">
        <w:rPr>
          <w:sz w:val="20"/>
          <w:szCs w:val="20"/>
        </w:rPr>
        <w:lastRenderedPageBreak/>
        <w:t xml:space="preserve">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BB5651">
        <w:rPr>
          <w:sz w:val="20"/>
          <w:szCs w:val="20"/>
        </w:rPr>
        <w:t>технич</w:t>
      </w:r>
      <w:proofErr w:type="gramStart"/>
      <w:r w:rsidRPr="00BB5651">
        <w:rPr>
          <w:sz w:val="20"/>
          <w:szCs w:val="20"/>
        </w:rPr>
        <w:t>е</w:t>
      </w:r>
      <w:proofErr w:type="spellEnd"/>
      <w:r w:rsidRPr="00BB5651">
        <w:rPr>
          <w:sz w:val="20"/>
          <w:szCs w:val="20"/>
        </w:rPr>
        <w:t>-</w:t>
      </w:r>
      <w:proofErr w:type="gramEnd"/>
      <w:r w:rsidRPr="00BB5651">
        <w:rPr>
          <w:sz w:val="20"/>
          <w:szCs w:val="20"/>
        </w:rPr>
        <w:t xml:space="preserve"> </w:t>
      </w:r>
      <w:proofErr w:type="spellStart"/>
      <w:r w:rsidRPr="00BB5651">
        <w:rPr>
          <w:sz w:val="20"/>
          <w:szCs w:val="20"/>
        </w:rPr>
        <w:t>ского</w:t>
      </w:r>
      <w:proofErr w:type="spellEnd"/>
      <w:r w:rsidRPr="00BB5651">
        <w:rPr>
          <w:sz w:val="20"/>
          <w:szCs w:val="20"/>
        </w:rPr>
        <w:t>, естественнонаучного и социально</w:t>
      </w:r>
      <w:r w:rsidR="001310AD" w:rsidRPr="00BB5651">
        <w:rPr>
          <w:sz w:val="20"/>
          <w:szCs w:val="20"/>
        </w:rPr>
        <w:t>-экономического профилей профес</w:t>
      </w:r>
      <w:r w:rsidRPr="00BB5651">
        <w:rPr>
          <w:sz w:val="20"/>
          <w:szCs w:val="20"/>
        </w:rPr>
        <w:t>сионального образования литература изучается на базовом уровне ФГОС среднего общего образования, при осв</w:t>
      </w:r>
      <w:r w:rsidR="001310AD" w:rsidRPr="00BB5651">
        <w:rPr>
          <w:sz w:val="20"/>
          <w:szCs w:val="20"/>
        </w:rPr>
        <w:t>оении специальностей СПО гумани</w:t>
      </w:r>
      <w:r w:rsidRPr="00BB5651">
        <w:rPr>
          <w:sz w:val="20"/>
          <w:szCs w:val="20"/>
        </w:rPr>
        <w:t xml:space="preserve">тарного профиля профессионального образования литература изучается </w:t>
      </w:r>
      <w:proofErr w:type="spellStart"/>
      <w:r w:rsidRPr="00BB5651">
        <w:rPr>
          <w:sz w:val="20"/>
          <w:szCs w:val="20"/>
        </w:rPr>
        <w:t>бо</w:t>
      </w:r>
      <w:proofErr w:type="spellEnd"/>
      <w:r w:rsidRPr="00BB5651">
        <w:rPr>
          <w:sz w:val="20"/>
          <w:szCs w:val="20"/>
        </w:rPr>
        <w:t>-лее углубленно. Это выражается через коли</w:t>
      </w:r>
      <w:r w:rsidR="001310AD" w:rsidRPr="00BB5651">
        <w:rPr>
          <w:sz w:val="20"/>
          <w:szCs w:val="20"/>
        </w:rPr>
        <w:t>чество часов, выделяемых на изу</w:t>
      </w:r>
      <w:r w:rsidRPr="00BB5651">
        <w:rPr>
          <w:sz w:val="20"/>
          <w:szCs w:val="20"/>
        </w:rPr>
        <w:t>чение отдельных тем учебной дисциплины, глубину их освоения студентами, через объем и содержание практических занятий, виды внеаудитор</w:t>
      </w:r>
      <w:r w:rsidR="001310AD" w:rsidRPr="00BB5651">
        <w:rPr>
          <w:sz w:val="20"/>
          <w:szCs w:val="20"/>
        </w:rPr>
        <w:t>ной само</w:t>
      </w:r>
      <w:r w:rsidRPr="00BB5651">
        <w:rPr>
          <w:sz w:val="20"/>
          <w:szCs w:val="20"/>
        </w:rPr>
        <w:t xml:space="preserve">стоятельной работы студентов.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</w:t>
      </w:r>
      <w:r w:rsidR="001310AD" w:rsidRPr="00BB5651">
        <w:rPr>
          <w:color w:val="auto"/>
          <w:sz w:val="20"/>
          <w:szCs w:val="20"/>
        </w:rPr>
        <w:t xml:space="preserve"> учебной дисциплины дополнитель</w:t>
      </w:r>
      <w:r w:rsidRPr="00BB5651">
        <w:rPr>
          <w:color w:val="auto"/>
          <w:sz w:val="20"/>
          <w:szCs w:val="20"/>
        </w:rPr>
        <w:t xml:space="preserve">ный материал для углубленного изучения выделен курсивом.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</w:t>
      </w:r>
      <w:r w:rsidR="001310AD" w:rsidRPr="00BB5651">
        <w:rPr>
          <w:color w:val="auto"/>
          <w:sz w:val="20"/>
          <w:szCs w:val="20"/>
        </w:rPr>
        <w:t>слей устно и письменно, в освое</w:t>
      </w:r>
      <w:r w:rsidRPr="00BB5651">
        <w:rPr>
          <w:color w:val="auto"/>
          <w:sz w:val="20"/>
          <w:szCs w:val="20"/>
        </w:rPr>
        <w:t xml:space="preserve">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</w:t>
      </w:r>
      <w:proofErr w:type="gramStart"/>
      <w:r w:rsidRPr="00BB5651">
        <w:rPr>
          <w:color w:val="auto"/>
          <w:sz w:val="20"/>
          <w:szCs w:val="20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</w:t>
      </w:r>
      <w:r w:rsidR="001310AD" w:rsidRPr="00BB5651">
        <w:rPr>
          <w:color w:val="auto"/>
          <w:sz w:val="20"/>
          <w:szCs w:val="20"/>
        </w:rPr>
        <w:t xml:space="preserve"> </w:t>
      </w:r>
      <w:r w:rsidR="00235B5D" w:rsidRPr="00BB5651">
        <w:rPr>
          <w:color w:val="auto"/>
          <w:sz w:val="20"/>
          <w:szCs w:val="20"/>
        </w:rPr>
        <w:t xml:space="preserve"> </w:t>
      </w:r>
      <w:r w:rsidR="001310AD" w:rsidRPr="00BB5651">
        <w:rPr>
          <w:color w:val="auto"/>
          <w:sz w:val="20"/>
          <w:szCs w:val="20"/>
        </w:rPr>
        <w:t>креативные способности, способ</w:t>
      </w:r>
      <w:r w:rsidRPr="00BB5651">
        <w:rPr>
          <w:color w:val="auto"/>
          <w:sz w:val="20"/>
          <w:szCs w:val="20"/>
        </w:rPr>
        <w:t>ствуют формированию у обучающихся ум</w:t>
      </w:r>
      <w:r w:rsidR="001310AD" w:rsidRPr="00BB5651">
        <w:rPr>
          <w:color w:val="auto"/>
          <w:sz w:val="20"/>
          <w:szCs w:val="20"/>
        </w:rPr>
        <w:t>ений анализа и оценки литератур</w:t>
      </w:r>
      <w:r w:rsidRPr="00BB5651">
        <w:rPr>
          <w:color w:val="auto"/>
          <w:sz w:val="20"/>
          <w:szCs w:val="20"/>
        </w:rPr>
        <w:t xml:space="preserve">ных произведений, активизирует позицию «студента – читателя». </w:t>
      </w:r>
      <w:proofErr w:type="gramEnd"/>
    </w:p>
    <w:p w:rsidR="00F520DC" w:rsidRPr="00BB5651" w:rsidRDefault="00F520D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BB5651">
        <w:rPr>
          <w:sz w:val="20"/>
          <w:szCs w:val="20"/>
        </w:rPr>
        <w:t>дисцип</w:t>
      </w:r>
      <w:r w:rsidR="00235B5D" w:rsidRPr="00BB5651">
        <w:rPr>
          <w:sz w:val="20"/>
          <w:szCs w:val="20"/>
        </w:rPr>
        <w:t>лина «</w:t>
      </w:r>
      <w:r w:rsidRPr="00BB5651">
        <w:rPr>
          <w:sz w:val="20"/>
          <w:szCs w:val="20"/>
        </w:rPr>
        <w:t xml:space="preserve">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F520DC" w:rsidRPr="00BB5651" w:rsidRDefault="00F520DC" w:rsidP="00BB5651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Освоение содержания учебной дисципл</w:t>
      </w:r>
      <w:r w:rsidR="00BA37FB" w:rsidRPr="00BB5651">
        <w:rPr>
          <w:color w:val="auto"/>
          <w:sz w:val="20"/>
          <w:szCs w:val="20"/>
        </w:rPr>
        <w:t>ины «</w:t>
      </w:r>
      <w:r w:rsidRPr="00BB5651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Pr="00BB5651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BB5651">
        <w:rPr>
          <w:color w:val="auto"/>
          <w:sz w:val="20"/>
          <w:szCs w:val="20"/>
        </w:rPr>
        <w:t>ства</w:t>
      </w:r>
      <w:proofErr w:type="spellEnd"/>
      <w:r w:rsidRPr="00BB5651">
        <w:rPr>
          <w:color w:val="auto"/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BB5651">
        <w:rPr>
          <w:color w:val="auto"/>
          <w:sz w:val="20"/>
          <w:szCs w:val="20"/>
        </w:rPr>
        <w:t>ответствен-ной</w:t>
      </w:r>
      <w:proofErr w:type="gramEnd"/>
      <w:r w:rsidRPr="00BB5651">
        <w:rPr>
          <w:color w:val="auto"/>
          <w:sz w:val="20"/>
          <w:szCs w:val="20"/>
        </w:rPr>
        <w:t xml:space="preserve"> деятельности;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</w:t>
      </w:r>
      <w:r w:rsidR="001310AD" w:rsidRPr="00BB5651">
        <w:rPr>
          <w:color w:val="auto"/>
          <w:sz w:val="20"/>
          <w:szCs w:val="20"/>
        </w:rPr>
        <w:t>ими людьми, достигать в нем вза</w:t>
      </w:r>
      <w:r w:rsidRPr="00BB5651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lastRenderedPageBreak/>
        <w:t xml:space="preserve">- эстетическое отношение к миру;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метапредметных: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 владение навыками познавательной, учебно-исследовательской и проектной деятельности, навыками разре</w:t>
      </w:r>
      <w:r w:rsidR="001310AD" w:rsidRPr="00BB5651">
        <w:rPr>
          <w:color w:val="auto"/>
          <w:sz w:val="20"/>
          <w:szCs w:val="20"/>
        </w:rPr>
        <w:t>шения проблем; способность и го</w:t>
      </w:r>
      <w:r w:rsidRPr="00BB5651">
        <w:rPr>
          <w:color w:val="auto"/>
          <w:sz w:val="20"/>
          <w:szCs w:val="20"/>
        </w:rPr>
        <w:t xml:space="preserve">товность к самостоятельному поиску методов решения практических задач, применению различных методов познания;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устойчивого интереса к чтению как средству познания других культур, уважительного отношения к ним;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навыков ра</w:t>
      </w:r>
      <w:r w:rsidR="001310AD" w:rsidRPr="00BB5651">
        <w:rPr>
          <w:color w:val="auto"/>
          <w:sz w:val="20"/>
          <w:szCs w:val="20"/>
        </w:rPr>
        <w:t>зличных видов анализа литератур</w:t>
      </w:r>
      <w:r w:rsidRPr="00BB5651">
        <w:rPr>
          <w:color w:val="auto"/>
          <w:sz w:val="20"/>
          <w:szCs w:val="20"/>
        </w:rPr>
        <w:t xml:space="preserve">ных произведений.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владение навыками самоанали</w:t>
      </w:r>
      <w:r w:rsidR="001310AD" w:rsidRPr="00BB5651">
        <w:rPr>
          <w:color w:val="auto"/>
          <w:sz w:val="20"/>
          <w:szCs w:val="20"/>
        </w:rPr>
        <w:t>за и самооценки на основе наблю</w:t>
      </w:r>
      <w:r w:rsidRPr="00BB5651">
        <w:rPr>
          <w:color w:val="auto"/>
          <w:sz w:val="20"/>
          <w:szCs w:val="20"/>
        </w:rPr>
        <w:t xml:space="preserve">дений за собственной речью;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владение умением представлять</w:t>
      </w:r>
      <w:r w:rsidR="001310AD" w:rsidRPr="00BB5651">
        <w:rPr>
          <w:color w:val="auto"/>
          <w:sz w:val="20"/>
          <w:szCs w:val="20"/>
        </w:rPr>
        <w:t xml:space="preserve"> тексты в виде тезисов, конспек</w:t>
      </w:r>
      <w:r w:rsidRPr="00BB5651">
        <w:rPr>
          <w:color w:val="auto"/>
          <w:sz w:val="20"/>
          <w:szCs w:val="20"/>
        </w:rPr>
        <w:t xml:space="preserve">тов, аннотаций, рефератов, сочинений различных жанров;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умений учитывать исторический, историко-культурный контекст и контекст творчества</w:t>
      </w:r>
      <w:r w:rsidR="001310AD" w:rsidRPr="00BB5651">
        <w:rPr>
          <w:color w:val="auto"/>
          <w:sz w:val="20"/>
          <w:szCs w:val="20"/>
        </w:rPr>
        <w:t xml:space="preserve"> писателя в процессе анализа ху</w:t>
      </w:r>
      <w:r w:rsidRPr="00BB5651">
        <w:rPr>
          <w:color w:val="auto"/>
          <w:sz w:val="20"/>
          <w:szCs w:val="20"/>
        </w:rPr>
        <w:t xml:space="preserve">дожественного произведения;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 представлений о системе стилей языка художественной литературы.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 </w:t>
      </w:r>
    </w:p>
    <w:p w:rsidR="00F520DC" w:rsidRPr="00BB5651" w:rsidRDefault="00F520DC" w:rsidP="00BB5651">
      <w:pPr>
        <w:pStyle w:val="Default"/>
        <w:jc w:val="both"/>
        <w:rPr>
          <w:b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 </w:t>
      </w:r>
      <w:r w:rsidRPr="00BB5651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 </w:t>
      </w:r>
      <w:r w:rsidRPr="00BB5651">
        <w:rPr>
          <w:sz w:val="20"/>
          <w:szCs w:val="20"/>
        </w:rPr>
        <w:t>максимальной учебной нагрузки обучающегося 175 часов, в том числе: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обязательной аудиторной учебной нагрузки обучающегося 117часов;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самостоятельной работы обучающегося 58 часов.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BB5651" w:rsidRDefault="00F520DC" w:rsidP="00BB5651">
      <w:pPr>
        <w:pStyle w:val="af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СТРУКТУРА И СОДЕРЖАНИЕ УЧЕБНОЙ ДИСЦИПЛИНЫ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BB5651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 xml:space="preserve">          55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аннотирование,</w:t>
            </w:r>
            <w:r w:rsidRPr="00BB5651">
              <w:rPr>
                <w:i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анализ стихотворения, подготовка докладов,</w:t>
            </w:r>
            <w:r w:rsidRPr="00BB5651">
              <w:rPr>
                <w:i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выписки из текста.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выписки из текста</w:t>
            </w:r>
            <w:r w:rsidRPr="00BB5651">
              <w:rPr>
                <w:i/>
                <w:sz w:val="20"/>
                <w:szCs w:val="20"/>
              </w:rPr>
              <w:t xml:space="preserve">, </w:t>
            </w:r>
            <w:r w:rsidRPr="00BB5651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BB5651" w:rsidRDefault="00F520DC" w:rsidP="00BB5651">
            <w:pPr>
              <w:jc w:val="both"/>
              <w:rPr>
                <w:i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BA64D4" w:rsidRPr="00BB5651" w:rsidRDefault="00BA64D4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7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F520DC" w:rsidRPr="00BB5651" w:rsidTr="00BB5651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F520DC" w:rsidRPr="00BB5651" w:rsidRDefault="00F520DC" w:rsidP="00BB565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BB565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BB5651" w:rsidSect="00BB5651">
          <w:footerReference w:type="even" r:id="rId9"/>
          <w:footerReference w:type="default" r:id="rId10"/>
          <w:type w:val="continuous"/>
          <w:pgSz w:w="11906" w:h="16838"/>
          <w:pgMar w:top="907" w:right="851" w:bottom="851" w:left="1701" w:header="708" w:footer="708" w:gutter="0"/>
          <w:cols w:space="720"/>
          <w:docGrid w:linePitch="326"/>
        </w:sectPr>
      </w:pPr>
    </w:p>
    <w:p w:rsidR="00F520DC" w:rsidRPr="00BB5651" w:rsidRDefault="00F520DC" w:rsidP="00BB5651">
      <w:pPr>
        <w:ind w:left="10" w:right="336" w:hanging="10"/>
        <w:jc w:val="center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BB5651">
        <w:rPr>
          <w:b/>
          <w:caps/>
          <w:sz w:val="20"/>
          <w:szCs w:val="20"/>
        </w:rPr>
        <w:t xml:space="preserve"> </w:t>
      </w:r>
    </w:p>
    <w:p w:rsidR="00F520DC" w:rsidRPr="00BB5651" w:rsidRDefault="00F520DC" w:rsidP="00BB5651">
      <w:pPr>
        <w:ind w:left="10" w:right="336" w:hanging="10"/>
        <w:jc w:val="center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 Литература. </w:t>
      </w: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773"/>
        <w:gridCol w:w="992"/>
        <w:gridCol w:w="1134"/>
      </w:tblGrid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B565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B5651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9B764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Введение.</w:t>
            </w:r>
            <w:r w:rsidR="00383A22" w:rsidRPr="00BB5651">
              <w:rPr>
                <w:b/>
                <w:sz w:val="20"/>
                <w:szCs w:val="20"/>
              </w:rPr>
              <w:t xml:space="preserve"> </w:t>
            </w:r>
            <w:r w:rsidRPr="00BB5651">
              <w:rPr>
                <w:b/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BB5651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BB5651">
              <w:rPr>
                <w:bCs/>
                <w:sz w:val="20"/>
                <w:szCs w:val="20"/>
              </w:rPr>
              <w:t xml:space="preserve">Гуманизм лирики А.С.Пушкина и её национально-историческое и общечеловеческое содержание.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jc w:val="center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М.Ю.Лермонтов.</w:t>
            </w:r>
            <w:r w:rsidR="00383A22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Pr="00BB5651">
              <w:rPr>
                <w:b/>
                <w:bCs/>
                <w:sz w:val="20"/>
                <w:szCs w:val="20"/>
              </w:rPr>
              <w:t>Жизнь и творчество</w:t>
            </w: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BB5651" w:rsidRDefault="00F06805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М.Ю.Лермонтов. </w:t>
            </w:r>
            <w:r w:rsidRPr="00BB5651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06805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F06805" w:rsidRPr="00BB5651">
              <w:rPr>
                <w:bCs/>
                <w:sz w:val="20"/>
                <w:szCs w:val="20"/>
              </w:rPr>
              <w:t>Сравнительный анализ стихотворений «Пророк» А.С.Пушкина и М. Ю. Лермонтова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 Практическая работа </w:t>
            </w:r>
            <w:r w:rsidR="00F06805" w:rsidRPr="00BB5651">
              <w:rPr>
                <w:b/>
                <w:sz w:val="20"/>
                <w:szCs w:val="20"/>
              </w:rPr>
              <w:t xml:space="preserve"> Анализ «Евгений Онегин»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BB5651">
              <w:rPr>
                <w:bCs/>
                <w:sz w:val="20"/>
                <w:szCs w:val="20"/>
              </w:rPr>
              <w:t>Подготовка к домашнему сочинению по творчеству А.С.Пушкина, М.Ю.Лермонтова.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3D7A58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2.1.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BB5651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BB5651">
              <w:rPr>
                <w:bCs/>
                <w:sz w:val="20"/>
                <w:szCs w:val="20"/>
              </w:rPr>
              <w:t>.Т</w:t>
            </w:r>
            <w:proofErr w:type="gramEnd"/>
            <w:r w:rsidRPr="00BB5651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 Подготовка к сочинению по драме А.Н.Островского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</w:t>
            </w:r>
            <w:r w:rsidR="00EA0DD0" w:rsidRPr="00BB5651">
              <w:rPr>
                <w:b/>
                <w:bCs/>
                <w:sz w:val="20"/>
                <w:szCs w:val="20"/>
              </w:rPr>
              <w:t>работа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Pr="00BB5651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BB5651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="008508CE" w:rsidRPr="00BB5651">
              <w:rPr>
                <w:b/>
                <w:sz w:val="20"/>
                <w:szCs w:val="20"/>
              </w:rPr>
              <w:t xml:space="preserve"> «</w:t>
            </w:r>
            <w:r w:rsidR="008508CE" w:rsidRPr="00BB5651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Практическая работа  </w:t>
            </w:r>
            <w:r w:rsidRPr="00BB5651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BB565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EB1CF6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000000"/>
                <w:spacing w:val="-3"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BB5651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2"/>
                <w:sz w:val="20"/>
                <w:szCs w:val="20"/>
              </w:rPr>
            </w:pP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BB5651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000000"/>
                <w:spacing w:val="-3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431FAF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="008508CE" w:rsidRPr="00BB5651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2.4.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Н.А.Некрасов. Жизнь и творчество.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>Тема народа и революционного подвига</w:t>
            </w:r>
            <w:proofErr w:type="gramStart"/>
            <w:r w:rsidRPr="00BB5651">
              <w:rPr>
                <w:color w:val="000000"/>
                <w:spacing w:val="-2"/>
                <w:sz w:val="20"/>
                <w:szCs w:val="20"/>
              </w:rPr>
              <w:t>.</w:t>
            </w:r>
            <w:r w:rsidRPr="00BB5651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BB5651">
              <w:rPr>
                <w:spacing w:val="-3"/>
                <w:sz w:val="20"/>
                <w:szCs w:val="20"/>
              </w:rPr>
              <w:t xml:space="preserve">Кому на Руси жить хорошо». </w:t>
            </w:r>
            <w:r w:rsidRPr="00BB5651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jc w:val="both"/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31FAF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="008508CE" w:rsidRPr="00BB5651">
              <w:rPr>
                <w:iCs/>
                <w:color w:val="212121"/>
                <w:spacing w:val="-5"/>
                <w:sz w:val="20"/>
                <w:szCs w:val="20"/>
              </w:rPr>
              <w:t>творчеству Н.А</w:t>
            </w:r>
            <w:proofErr w:type="gramStart"/>
            <w:r w:rsidR="008508CE" w:rsidRPr="00BB5651">
              <w:rPr>
                <w:iCs/>
                <w:color w:val="212121"/>
                <w:spacing w:val="-5"/>
                <w:sz w:val="20"/>
                <w:szCs w:val="20"/>
              </w:rPr>
              <w:t xml:space="preserve"> .</w:t>
            </w:r>
            <w:proofErr w:type="gramEnd"/>
            <w:r w:rsidR="008508CE" w:rsidRPr="00BB5651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BB565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6F5937" w:rsidRPr="00BB565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2.6.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М.Е.Салтыков - Щедрин.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М.Е. Салтыков-Щедрин.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BB5651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BB5651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lastRenderedPageBreak/>
              <w:t>Л.Н.Толстой. Жизнь и творчество.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мир» - роман -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lastRenderedPageBreak/>
              <w:t xml:space="preserve">эпопея: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BB5651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r w:rsidRPr="00BB5651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BB5651">
              <w:rPr>
                <w:color w:val="212121"/>
                <w:spacing w:val="-6"/>
                <w:sz w:val="20"/>
                <w:szCs w:val="20"/>
              </w:rPr>
              <w:t xml:space="preserve">.г. </w:t>
            </w:r>
            <w:r w:rsidRPr="00BB5651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BB5651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520DC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F520DC" w:rsidRPr="00BB5651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BB5651">
              <w:rPr>
                <w:bCs/>
                <w:sz w:val="20"/>
                <w:szCs w:val="20"/>
              </w:rPr>
              <w:t>Сравнительная ха</w:t>
            </w:r>
            <w:r w:rsidRPr="00BB5651">
              <w:rPr>
                <w:bCs/>
                <w:sz w:val="20"/>
                <w:szCs w:val="20"/>
              </w:rPr>
              <w:t xml:space="preserve">рактеристика семей </w:t>
            </w:r>
            <w:r w:rsidR="006F5937" w:rsidRPr="00BB5651">
              <w:rPr>
                <w:bCs/>
                <w:sz w:val="20"/>
                <w:szCs w:val="20"/>
              </w:rPr>
              <w:t xml:space="preserve"> Болконских и Курагиных.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431FAF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="006F5937"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 Подготовка к  сочинению</w:t>
            </w:r>
            <w:r w:rsidR="00F520DC"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431FAF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431FAF">
              <w:rPr>
                <w:b/>
                <w:bCs/>
                <w:sz w:val="20"/>
                <w:szCs w:val="20"/>
              </w:rPr>
              <w:t xml:space="preserve">    </w:t>
            </w:r>
            <w:r w:rsidR="006F5937" w:rsidRPr="00BB5651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Н.С.Лесков. 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Флягина.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000000"/>
                <w:spacing w:val="-1"/>
                <w:sz w:val="20"/>
                <w:szCs w:val="20"/>
              </w:rPr>
            </w:pP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BB5651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BB5651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BB5651">
              <w:rPr>
                <w:color w:val="000000"/>
                <w:sz w:val="20"/>
                <w:szCs w:val="20"/>
              </w:rPr>
              <w:t xml:space="preserve">Раскольников среди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BB5651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2"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sz w:val="20"/>
                <w:szCs w:val="20"/>
              </w:rPr>
              <w:t>Подготовка к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сочинению по роману </w:t>
            </w:r>
            <w:r w:rsidR="008508CE" w:rsidRPr="00BB565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="008508CE" w:rsidRPr="00BB565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А.П.Чехов.  Биография и творчество.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BB5651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r w:rsidRPr="00BB5651">
              <w:rPr>
                <w:color w:val="000000"/>
                <w:sz w:val="20"/>
                <w:szCs w:val="20"/>
              </w:rPr>
              <w:t>-</w:t>
            </w:r>
            <w:r w:rsidRPr="00BB5651">
              <w:rPr>
                <w:color w:val="212121"/>
                <w:sz w:val="20"/>
                <w:szCs w:val="20"/>
              </w:rPr>
              <w:t xml:space="preserve">художественное своеобразие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BB5651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="00BD5169" w:rsidRPr="00BB5651">
              <w:rPr>
                <w:color w:val="212121"/>
                <w:spacing w:val="-1"/>
                <w:sz w:val="20"/>
                <w:szCs w:val="20"/>
              </w:rPr>
              <w:t>.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F520DC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="006F5937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Семинар </w:t>
            </w: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 по творчеству А. П. </w:t>
            </w:r>
            <w:r w:rsidRPr="00BB565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BB565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="00F520DC" w:rsidRPr="00BB5651">
              <w:rPr>
                <w:b/>
                <w:bCs/>
                <w:sz w:val="20"/>
                <w:szCs w:val="20"/>
              </w:rPr>
              <w:t xml:space="preserve">за курс литературы </w:t>
            </w:r>
            <w:proofErr w:type="spellStart"/>
            <w:r w:rsidR="00F520DC" w:rsidRPr="00BB5651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="00F520DC" w:rsidRPr="00BB5651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3.1.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BB5651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Введение.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BB5651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BB5651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r w:rsidRPr="00BB5651">
              <w:rPr>
                <w:color w:val="000000"/>
                <w:spacing w:val="2"/>
                <w:sz w:val="20"/>
                <w:szCs w:val="20"/>
              </w:rPr>
              <w:t>-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Франциско», «Чистый </w:t>
            </w:r>
            <w:r w:rsidRPr="00BB5651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>.</w:t>
            </w: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BB5651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BB5651">
              <w:rPr>
                <w:color w:val="202020"/>
                <w:sz w:val="20"/>
                <w:szCs w:val="20"/>
              </w:rPr>
              <w:t>.</w:t>
            </w:r>
            <w:r w:rsidRPr="00BB5651">
              <w:rPr>
                <w:sz w:val="20"/>
                <w:szCs w:val="20"/>
              </w:rPr>
              <w:t>Т</w:t>
            </w:r>
            <w:proofErr w:type="gramEnd"/>
            <w:r w:rsidRPr="00BB5651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="008508CE" w:rsidRPr="00BB5651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="008508CE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3.2.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Поэзия начала </w:t>
            </w:r>
            <w:r w:rsidRPr="00BB5651">
              <w:rPr>
                <w:b/>
                <w:sz w:val="20"/>
                <w:szCs w:val="20"/>
                <w:lang w:val="en-US"/>
              </w:rPr>
              <w:t>XX</w:t>
            </w:r>
            <w:r w:rsidRPr="00BB5651">
              <w:rPr>
                <w:b/>
                <w:sz w:val="20"/>
                <w:szCs w:val="20"/>
              </w:rPr>
              <w:t xml:space="preserve"> века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А</w:t>
            </w:r>
            <w:r w:rsidR="00102FAC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Акмеизм в русской поэзии. Н. Гумилёв, С. Городецкий, А. Ахматова, О. Мандельштам.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А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В.В. Маяковский. Дооктябрьский период творчества</w:t>
            </w:r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sz w:val="20"/>
                <w:szCs w:val="20"/>
              </w:rPr>
              <w:t xml:space="preserve">Поэт и революция. Творчество 20-х годов. Тема поэта и поэзии в творчестве Маяковского </w:t>
            </w:r>
          </w:p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.А. А. Ахматова. Художественное своеобразие лирики. Тема любви</w:t>
            </w:r>
            <w:proofErr w:type="gramStart"/>
            <w:r w:rsidRPr="00BB5651">
              <w:rPr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sz w:val="20"/>
                <w:szCs w:val="20"/>
              </w:rPr>
              <w:t>Гражданская позиция поэта в послереволюционные годы. Тема поэта и поэзии в творчестве 2Ахматовой.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102FAC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 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="008508CE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3.3.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Литература</w:t>
            </w:r>
          </w:p>
          <w:p w:rsidR="008508CE" w:rsidRPr="00BB5651" w:rsidRDefault="008508CE" w:rsidP="00BB5651">
            <w:pPr>
              <w:jc w:val="center"/>
              <w:rPr>
                <w:b/>
                <w:i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20-х годов (обзор</w:t>
            </w:r>
            <w:r w:rsidRPr="00BB5651">
              <w:rPr>
                <w:b/>
                <w:i/>
                <w:sz w:val="20"/>
                <w:szCs w:val="20"/>
              </w:rPr>
              <w:t>)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Особенности литературного процесса 20-х годов.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BB5651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«Мастер и Маргарита»</w:t>
            </w:r>
            <w:proofErr w:type="gramStart"/>
            <w:r w:rsidRPr="00BB5651">
              <w:rPr>
                <w:color w:val="212121"/>
                <w:spacing w:val="-1"/>
                <w:sz w:val="20"/>
                <w:szCs w:val="20"/>
              </w:rPr>
              <w:t>.«</w:t>
            </w:r>
            <w:proofErr w:type="gramEnd"/>
            <w:r w:rsidRPr="00BB5651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BB5651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BB5651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2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«Московские» главы романа.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BB5651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Тема любви. </w:t>
            </w:r>
            <w:r w:rsidRPr="00BB5651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31FAF">
              <w:rPr>
                <w:b/>
                <w:bCs/>
                <w:sz w:val="20"/>
                <w:szCs w:val="20"/>
              </w:rPr>
              <w:t xml:space="preserve">    </w:t>
            </w:r>
            <w:r w:rsidR="008508CE" w:rsidRPr="00BB5651">
              <w:rPr>
                <w:sz w:val="20"/>
                <w:szCs w:val="20"/>
              </w:rPr>
              <w:t xml:space="preserve">Семинар </w:t>
            </w:r>
            <w:r w:rsidR="008508CE"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="008508CE" w:rsidRPr="00BB565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="008508CE"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="008508CE" w:rsidRPr="00BB5651">
              <w:rPr>
                <w:sz w:val="20"/>
                <w:szCs w:val="20"/>
              </w:rPr>
              <w:t xml:space="preserve">Семинар </w:t>
            </w:r>
            <w:r w:rsidR="008508CE"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="008508CE" w:rsidRPr="00BB565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="008508CE"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30 – 50-х гг.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202020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      </w:r>
          </w:p>
          <w:p w:rsidR="008508CE" w:rsidRPr="00BB5651" w:rsidRDefault="008508CE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»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02020"/>
                <w:sz w:val="20"/>
                <w:szCs w:val="20"/>
              </w:rPr>
              <w:t xml:space="preserve">К. Воробьёв «Убиты под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Москвой»</w:t>
            </w:r>
            <w:r w:rsidR="00EA0DD0" w:rsidRPr="00BB5651">
              <w:rPr>
                <w:color w:val="202020"/>
                <w:spacing w:val="-2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</w:t>
            </w:r>
            <w:r w:rsidR="00102FAC" w:rsidRPr="00BB5651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rPr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. Сочинение по произведениям о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презентаций на тему: «А Музы не молчали…»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3.5.</w:t>
            </w:r>
          </w:p>
          <w:p w:rsidR="008508CE" w:rsidRPr="00BB5651" w:rsidRDefault="008508CE" w:rsidP="00BB565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8508CE" w:rsidRPr="00BB5651" w:rsidRDefault="008508CE" w:rsidP="00BB565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60 – 70-х годов.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BB5651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431FAF">
              <w:rPr>
                <w:b/>
                <w:bCs/>
                <w:sz w:val="20"/>
                <w:szCs w:val="20"/>
              </w:rPr>
              <w:t xml:space="preserve">    </w:t>
            </w:r>
            <w:r w:rsidRPr="00BB5651">
              <w:rPr>
                <w:sz w:val="20"/>
                <w:szCs w:val="20"/>
              </w:rPr>
              <w:t>Подготовка к контрольной  работе №7.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3.6.</w:t>
            </w:r>
          </w:p>
          <w:p w:rsidR="00EA0DD0" w:rsidRPr="00BB5651" w:rsidRDefault="00EA0DD0" w:rsidP="00BB5651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EA0DD0" w:rsidRPr="00BB5651" w:rsidRDefault="00EA0DD0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3"/>
                <w:sz w:val="20"/>
                <w:szCs w:val="20"/>
              </w:rPr>
              <w:t>Авторская песня. Гражданская лирика. Творчество А. Вознесенского,  Е. Евтушенко, В. Высоцкого, А. Галича, Б. Окуджавы</w:t>
            </w:r>
            <w:proofErr w:type="gramStart"/>
            <w:r w:rsidRPr="00BB5651">
              <w:rPr>
                <w:color w:val="202020"/>
                <w:spacing w:val="-3"/>
                <w:sz w:val="20"/>
                <w:szCs w:val="20"/>
              </w:rPr>
              <w:t>.«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BB5651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«Прощание с Матёрой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431FAF">
              <w:rPr>
                <w:b/>
                <w:bCs/>
                <w:sz w:val="20"/>
                <w:szCs w:val="20"/>
              </w:rPr>
              <w:t xml:space="preserve">   </w:t>
            </w:r>
            <w:r w:rsidRPr="00BB5651">
              <w:rPr>
                <w:sz w:val="20"/>
                <w:szCs w:val="20"/>
              </w:rPr>
              <w:t>Подготовка к итоговому сочинению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4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Обязательная аудиторная нагрузка: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175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Самостоятельная работа студентов: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          58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6E6450" w:rsidRPr="00BB5651" w:rsidRDefault="006E6450" w:rsidP="00BB565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BB5651" w:rsidRDefault="00BB5651" w:rsidP="00BB5651">
      <w:pPr>
        <w:tabs>
          <w:tab w:val="left" w:pos="1725"/>
        </w:tabs>
        <w:jc w:val="center"/>
        <w:rPr>
          <w:b/>
          <w:sz w:val="20"/>
          <w:szCs w:val="20"/>
        </w:rPr>
        <w:sectPr w:rsidR="00BB5651" w:rsidSect="00BB5651">
          <w:pgSz w:w="16838" w:h="11906" w:orient="landscape"/>
          <w:pgMar w:top="907" w:right="851" w:bottom="851" w:left="1701" w:header="708" w:footer="708" w:gutter="0"/>
          <w:cols w:space="708"/>
          <w:docGrid w:linePitch="360"/>
        </w:sectPr>
      </w:pPr>
    </w:p>
    <w:p w:rsidR="00102FAC" w:rsidRPr="00BB5651" w:rsidRDefault="00102FAC" w:rsidP="00BB5651">
      <w:pPr>
        <w:tabs>
          <w:tab w:val="left" w:pos="1725"/>
        </w:tabs>
        <w:jc w:val="center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lastRenderedPageBreak/>
        <w:t>Содержание программы.</w:t>
      </w:r>
    </w:p>
    <w:p w:rsidR="00102FAC" w:rsidRPr="00BB5651" w:rsidRDefault="00102FAC" w:rsidP="00BB5651">
      <w:pPr>
        <w:ind w:firstLine="708"/>
        <w:rPr>
          <w:sz w:val="20"/>
          <w:szCs w:val="20"/>
        </w:rPr>
      </w:pP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Тема 1.1 </w:t>
      </w:r>
      <w:r w:rsidRPr="00BB5651">
        <w:rPr>
          <w:bCs/>
          <w:sz w:val="20"/>
          <w:szCs w:val="20"/>
        </w:rPr>
        <w:t>Русская литература первой половины XIX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 </w:t>
      </w:r>
      <w:r w:rsidRPr="00BB5651">
        <w:rPr>
          <w:bCs/>
          <w:sz w:val="20"/>
          <w:szCs w:val="20"/>
        </w:rPr>
        <w:t>Тема 1.1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BB5651">
        <w:rPr>
          <w:sz w:val="20"/>
          <w:szCs w:val="20"/>
        </w:rPr>
        <w:t>Введение.</w:t>
      </w:r>
      <w:r w:rsidRPr="00BB5651">
        <w:rPr>
          <w:bCs/>
          <w:sz w:val="20"/>
          <w:szCs w:val="20"/>
        </w:rPr>
        <w:t>Гуманизм</w:t>
      </w:r>
      <w:proofErr w:type="spellEnd"/>
      <w:r w:rsidRPr="00BB5651">
        <w:rPr>
          <w:bCs/>
          <w:sz w:val="20"/>
          <w:szCs w:val="20"/>
        </w:rPr>
        <w:t xml:space="preserve"> лирики </w:t>
      </w:r>
      <w:proofErr w:type="spellStart"/>
      <w:r w:rsidRPr="00BB5651">
        <w:rPr>
          <w:bCs/>
          <w:sz w:val="20"/>
          <w:szCs w:val="20"/>
        </w:rPr>
        <w:t>А.С.Пушкина</w:t>
      </w:r>
      <w:proofErr w:type="spellEnd"/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Введение. Общая характеристика литературного процесса </w:t>
      </w:r>
      <w:r w:rsidRPr="00BB5651">
        <w:rPr>
          <w:bCs/>
          <w:sz w:val="20"/>
          <w:szCs w:val="20"/>
        </w:rPr>
        <w:t xml:space="preserve">XIX века.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1.2. </w:t>
      </w:r>
      <w:proofErr w:type="spellStart"/>
      <w:r w:rsidRPr="00BB5651">
        <w:rPr>
          <w:bCs/>
          <w:sz w:val="20"/>
          <w:szCs w:val="20"/>
        </w:rPr>
        <w:t>М.Ю.Лермонтов.Жизнь</w:t>
      </w:r>
      <w:proofErr w:type="spellEnd"/>
      <w:r w:rsidRPr="00BB5651">
        <w:rPr>
          <w:bCs/>
          <w:sz w:val="20"/>
          <w:szCs w:val="20"/>
        </w:rPr>
        <w:t xml:space="preserve"> и творчество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>М.Ю.Лермонтов. Жизнь и творчество. Основные мотивы лирики Лермонтова</w:t>
      </w:r>
    </w:p>
    <w:tbl>
      <w:tblPr>
        <w:tblW w:w="106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632"/>
      </w:tblGrid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  Сравнительный анализ стихотворений «Пророк» А.С.Пушкина и М. Ю. Лермонтова</w:t>
            </w:r>
          </w:p>
        </w:tc>
      </w:tr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Практическая работа  Анализ «Евгений Онегин»</w:t>
            </w:r>
          </w:p>
        </w:tc>
      </w:tr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 Подготовка к домашнему сочинению по творчеству А.С.Пушкина, М.Ю.Лермонтова.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Раздел 2 Русская литература второй половины ё9 века.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Тема 2.1 А.Н. Островский. Жизнь и творчество.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А. Н. Островский – создатель русского национального театра. Этапы биографии и творчества. Творческая история драмы «Гроза»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</w:t>
            </w:r>
            <w:proofErr w:type="gramStart"/>
            <w:r w:rsidRPr="00BB5651">
              <w:rPr>
                <w:bCs/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bCs/>
                <w:sz w:val="20"/>
                <w:szCs w:val="20"/>
              </w:rPr>
              <w:t xml:space="preserve"> Добролюбов о драме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Подготовка к сочинению по драме А.Н. Островского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Сочинение по драме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Сравнительный анализ мужских образов.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Тема 2.2 И.А Гончаров. Основные этапы жизни и творчества.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Содержание учебного материала.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Тема любви в романе. Образ Ольги Ильинской. Роль второстепенных персонажей в романе.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студентов.</w:t>
            </w:r>
          </w:p>
        </w:tc>
      </w:tr>
    </w:tbl>
    <w:p w:rsidR="00102FAC" w:rsidRPr="00BB5651" w:rsidRDefault="00102FAC" w:rsidP="00BB5651">
      <w:pPr>
        <w:rPr>
          <w:bCs/>
          <w:sz w:val="20"/>
          <w:szCs w:val="20"/>
        </w:rPr>
      </w:pPr>
      <w:proofErr w:type="gramStart"/>
      <w:r w:rsidRPr="00BB5651">
        <w:rPr>
          <w:bCs/>
          <w:sz w:val="20"/>
          <w:szCs w:val="20"/>
        </w:rPr>
        <w:t>Работа с конспектом лекции, обработка текста,  повторная работа над учебным материалом (учебника, первоисточника, дополнительной литературы.</w:t>
      </w:r>
      <w:proofErr w:type="gramEnd"/>
      <w:r w:rsidRPr="00BB5651">
        <w:rPr>
          <w:bCs/>
          <w:sz w:val="20"/>
          <w:szCs w:val="20"/>
        </w:rPr>
        <w:t xml:space="preserve"> Подготовка к контрольной работе №1.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«Островок золотого века</w:t>
      </w:r>
      <w:proofErr w:type="gramStart"/>
      <w:r w:rsidRPr="00BB5651">
        <w:rPr>
          <w:bCs/>
          <w:sz w:val="20"/>
          <w:szCs w:val="20"/>
        </w:rPr>
        <w:t>..» (</w:t>
      </w:r>
      <w:proofErr w:type="gramEnd"/>
      <w:r w:rsidRPr="00BB5651">
        <w:rPr>
          <w:bCs/>
          <w:sz w:val="20"/>
          <w:szCs w:val="20"/>
        </w:rPr>
        <w:t>глава «Сон  Обломова» из романа А.И. Гончарова «Обломов».)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2.3 И.С Тургенев</w:t>
      </w:r>
      <w:proofErr w:type="gramStart"/>
      <w:r w:rsidRPr="00BB5651">
        <w:rPr>
          <w:bCs/>
          <w:sz w:val="20"/>
          <w:szCs w:val="20"/>
        </w:rPr>
        <w:t xml:space="preserve"> .</w:t>
      </w:r>
      <w:proofErr w:type="gramEnd"/>
      <w:r w:rsidRPr="00BB5651">
        <w:rPr>
          <w:bCs/>
          <w:sz w:val="20"/>
          <w:szCs w:val="20"/>
        </w:rPr>
        <w:t xml:space="preserve"> Жизнь и творчество.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И.С. Тургенев</w:t>
      </w:r>
      <w:proofErr w:type="gramStart"/>
      <w:r w:rsidRPr="00BB5651">
        <w:rPr>
          <w:bCs/>
          <w:sz w:val="20"/>
          <w:szCs w:val="20"/>
        </w:rPr>
        <w:t xml:space="preserve"> .</w:t>
      </w:r>
      <w:proofErr w:type="gramEnd"/>
      <w:r w:rsidRPr="00BB5651">
        <w:rPr>
          <w:bCs/>
          <w:sz w:val="20"/>
          <w:szCs w:val="20"/>
        </w:rPr>
        <w:t xml:space="preserve"> Этапы биографии и творчества. «Записки охотника». Творческая история романа «Отцы и дети».</w:t>
      </w:r>
    </w:p>
    <w:p w:rsidR="00102FAC" w:rsidRPr="00BB5651" w:rsidRDefault="00102FAC" w:rsidP="00BB5651">
      <w:pPr>
        <w:rPr>
          <w:color w:val="212121"/>
          <w:spacing w:val="-2"/>
          <w:sz w:val="20"/>
          <w:szCs w:val="20"/>
        </w:rPr>
      </w:pPr>
      <w:r w:rsidRPr="00BB5651">
        <w:rPr>
          <w:color w:val="000000"/>
          <w:spacing w:val="-3"/>
          <w:sz w:val="20"/>
          <w:szCs w:val="20"/>
        </w:rPr>
        <w:t xml:space="preserve">Эпоха в романе. </w:t>
      </w:r>
      <w:r w:rsidRPr="00BB5651">
        <w:rPr>
          <w:color w:val="212121"/>
          <w:sz w:val="20"/>
          <w:szCs w:val="20"/>
        </w:rPr>
        <w:t xml:space="preserve"> Взаимоотношения Базарова с </w:t>
      </w:r>
      <w:r w:rsidRPr="00BB5651">
        <w:rPr>
          <w:color w:val="212121"/>
          <w:spacing w:val="-2"/>
          <w:sz w:val="20"/>
          <w:szCs w:val="20"/>
        </w:rPr>
        <w:t>Н.П. и П.П. Кирсановыми.</w:t>
      </w:r>
    </w:p>
    <w:p w:rsidR="00102FAC" w:rsidRPr="00BB5651" w:rsidRDefault="00102FAC" w:rsidP="00BB5651">
      <w:pPr>
        <w:rPr>
          <w:b/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 Роль </w:t>
      </w:r>
      <w:r w:rsidRPr="00BB5651">
        <w:rPr>
          <w:color w:val="212121"/>
          <w:spacing w:val="1"/>
          <w:sz w:val="20"/>
          <w:szCs w:val="20"/>
        </w:rPr>
        <w:t xml:space="preserve">в романе диалогов - споров. </w:t>
      </w:r>
      <w:r w:rsidRPr="00BB5651">
        <w:rPr>
          <w:color w:val="212121"/>
          <w:spacing w:val="-1"/>
          <w:sz w:val="20"/>
          <w:szCs w:val="20"/>
        </w:rPr>
        <w:t>Нигилизм и его последствия.</w:t>
      </w:r>
      <w:r w:rsidRPr="00BB5651">
        <w:rPr>
          <w:color w:val="212121"/>
          <w:spacing w:val="-2"/>
          <w:sz w:val="20"/>
          <w:szCs w:val="20"/>
        </w:rPr>
        <w:t xml:space="preserve"> Любовь в романе. Базаров и Одинцова.</w:t>
      </w:r>
      <w:r w:rsidRPr="00BB5651">
        <w:rPr>
          <w:b/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BB5651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 практической работе №5.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2.4.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Н.А.Некрасов. Жизнь и творчество.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BB5651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BB5651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BB5651">
        <w:rPr>
          <w:color w:val="000000"/>
          <w:spacing w:val="-2"/>
          <w:sz w:val="20"/>
          <w:szCs w:val="20"/>
        </w:rPr>
        <w:t>Тема народа и революционного подвига</w:t>
      </w:r>
      <w:proofErr w:type="gramStart"/>
      <w:r w:rsidRPr="00BB5651">
        <w:rPr>
          <w:color w:val="000000"/>
          <w:spacing w:val="-2"/>
          <w:sz w:val="20"/>
          <w:szCs w:val="20"/>
        </w:rPr>
        <w:t>.</w:t>
      </w:r>
      <w:r w:rsidRPr="00BB5651">
        <w:rPr>
          <w:spacing w:val="-3"/>
          <w:sz w:val="20"/>
          <w:szCs w:val="20"/>
        </w:rPr>
        <w:t>«</w:t>
      </w:r>
      <w:proofErr w:type="gramEnd"/>
      <w:r w:rsidRPr="00BB5651">
        <w:rPr>
          <w:spacing w:val="-3"/>
          <w:sz w:val="20"/>
          <w:szCs w:val="20"/>
        </w:rPr>
        <w:t xml:space="preserve">Кому на Руси жить хорошо». </w:t>
      </w:r>
      <w:r w:rsidRPr="00BB5651">
        <w:rPr>
          <w:spacing w:val="-1"/>
          <w:sz w:val="20"/>
          <w:szCs w:val="20"/>
        </w:rPr>
        <w:t>Конфликт эпохи и его отражение в поэме.</w:t>
      </w:r>
      <w:r w:rsidRPr="00BB5651">
        <w:rPr>
          <w:color w:val="212121"/>
          <w:spacing w:val="-2"/>
          <w:sz w:val="20"/>
          <w:szCs w:val="20"/>
        </w:rPr>
        <w:t xml:space="preserve"> Горькая доля народа пореформенной России. Народ в </w:t>
      </w:r>
      <w:r w:rsidRPr="00BB5651">
        <w:rPr>
          <w:color w:val="212121"/>
          <w:spacing w:val="-1"/>
          <w:sz w:val="20"/>
          <w:szCs w:val="20"/>
        </w:rPr>
        <w:t>споре о счастье.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 Анализ стихотворений Н.А. Некрасова «Элегия» и «Размышления у парадного подъезда»</w:t>
      </w:r>
      <w:proofErr w:type="gramStart"/>
      <w:r w:rsidRPr="00BB5651">
        <w:rPr>
          <w:bCs/>
          <w:sz w:val="20"/>
          <w:szCs w:val="20"/>
        </w:rPr>
        <w:t xml:space="preserve"> .</w:t>
      </w:r>
      <w:proofErr w:type="gramEnd"/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BB5651">
        <w:rPr>
          <w:iCs/>
          <w:color w:val="212121"/>
          <w:spacing w:val="-5"/>
          <w:sz w:val="20"/>
          <w:szCs w:val="20"/>
        </w:rPr>
        <w:t>творчеству Н.А</w:t>
      </w:r>
      <w:proofErr w:type="gramStart"/>
      <w:r w:rsidRPr="00BB5651">
        <w:rPr>
          <w:iCs/>
          <w:color w:val="212121"/>
          <w:spacing w:val="-5"/>
          <w:sz w:val="20"/>
          <w:szCs w:val="20"/>
        </w:rPr>
        <w:t xml:space="preserve"> .</w:t>
      </w:r>
      <w:proofErr w:type="gramEnd"/>
      <w:r w:rsidRPr="00BB5651">
        <w:rPr>
          <w:iCs/>
          <w:color w:val="212121"/>
          <w:spacing w:val="-5"/>
          <w:sz w:val="20"/>
          <w:szCs w:val="20"/>
        </w:rPr>
        <w:t xml:space="preserve"> Некрасова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2.5. Поэзия второй половины XIX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 xml:space="preserve">Мир природы и человека в лирике Ф.И.Тютчева. Любовь и природа в лирике А.А. Фета. 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 работа  Сравнительная характеристика философской лирики Ф.И. Тютчева и А.А. Фета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2.6.М.Е.Салтыков - Щедрин.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>Художественный мир писателя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lastRenderedPageBreak/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BB5651">
        <w:rPr>
          <w:sz w:val="20"/>
          <w:szCs w:val="20"/>
        </w:rPr>
        <w:t xml:space="preserve">М.Е. Салтыков-Щедрин. </w:t>
      </w:r>
      <w:r w:rsidRPr="00BB5651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BB5651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BB5651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BB5651">
        <w:rPr>
          <w:color w:val="000000"/>
          <w:sz w:val="20"/>
          <w:szCs w:val="20"/>
        </w:rPr>
        <w:t xml:space="preserve">Многообразие форм, тем и </w:t>
      </w:r>
      <w:r w:rsidRPr="00BB5651">
        <w:rPr>
          <w:color w:val="000000"/>
          <w:spacing w:val="-2"/>
          <w:sz w:val="20"/>
          <w:szCs w:val="20"/>
        </w:rPr>
        <w:t>методов.</w:t>
      </w:r>
      <w:r w:rsidRPr="00BB5651">
        <w:rPr>
          <w:color w:val="212121"/>
          <w:sz w:val="20"/>
          <w:szCs w:val="20"/>
        </w:rPr>
        <w:t xml:space="preserve"> История одного города» как </w:t>
      </w:r>
      <w:r w:rsidRPr="00BB5651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BB5651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BB5651">
        <w:rPr>
          <w:color w:val="212121"/>
          <w:spacing w:val="-1"/>
          <w:sz w:val="20"/>
          <w:szCs w:val="20"/>
        </w:rPr>
        <w:t>героев и событий.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2.7.  Л.Н.Толстой. Жизнь и творчество. 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Л. </w:t>
      </w:r>
      <w:r w:rsidRPr="00BB5651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BB5651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BB5651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BB5651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BB5651">
        <w:rPr>
          <w:color w:val="212121"/>
          <w:spacing w:val="-1"/>
          <w:sz w:val="20"/>
          <w:szCs w:val="20"/>
        </w:rPr>
        <w:t xml:space="preserve">проблематика, образы, жанр Петербург. Июль 1805г. Изображение войны 1805 - </w:t>
      </w:r>
      <w:smartTag w:uri="urn:schemas-microsoft-com:office:smarttags" w:element="metricconverter">
        <w:smartTagPr>
          <w:attr w:name="ProductID" w:val="1807 г"/>
        </w:smartTagPr>
        <w:r w:rsidRPr="00BB5651">
          <w:rPr>
            <w:color w:val="212121"/>
            <w:spacing w:val="-1"/>
            <w:sz w:val="20"/>
            <w:szCs w:val="20"/>
          </w:rPr>
          <w:t xml:space="preserve">1807 </w:t>
        </w:r>
        <w:r w:rsidRPr="00BB5651">
          <w:rPr>
            <w:color w:val="212121"/>
            <w:spacing w:val="-6"/>
            <w:sz w:val="20"/>
            <w:szCs w:val="20"/>
          </w:rPr>
          <w:t>г</w:t>
        </w:r>
      </w:smartTag>
      <w:r w:rsidRPr="00BB5651">
        <w:rPr>
          <w:color w:val="212121"/>
          <w:spacing w:val="-6"/>
          <w:sz w:val="20"/>
          <w:szCs w:val="20"/>
        </w:rPr>
        <w:t xml:space="preserve">.г. </w:t>
      </w:r>
      <w:r w:rsidRPr="00BB5651">
        <w:rPr>
          <w:color w:val="212121"/>
          <w:sz w:val="20"/>
          <w:szCs w:val="20"/>
        </w:rPr>
        <w:t xml:space="preserve">Поиски плодотворной </w:t>
      </w:r>
      <w:r w:rsidRPr="00BB5651">
        <w:rPr>
          <w:color w:val="212121"/>
          <w:spacing w:val="-3"/>
          <w:sz w:val="20"/>
          <w:szCs w:val="20"/>
        </w:rPr>
        <w:t xml:space="preserve">общественной деятельности П. </w:t>
      </w:r>
      <w:r w:rsidRPr="00BB5651">
        <w:rPr>
          <w:color w:val="212121"/>
          <w:spacing w:val="-1"/>
          <w:sz w:val="20"/>
          <w:szCs w:val="20"/>
        </w:rPr>
        <w:t>Безухова и А. Болконского</w:t>
      </w:r>
      <w:r w:rsidRPr="00BB5651">
        <w:rPr>
          <w:color w:val="212121"/>
          <w:spacing w:val="-3"/>
          <w:sz w:val="20"/>
          <w:szCs w:val="20"/>
        </w:rPr>
        <w:t xml:space="preserve"> Образ Наташи Ростовой. </w:t>
      </w:r>
      <w:r w:rsidRPr="00BB5651">
        <w:rPr>
          <w:color w:val="212121"/>
          <w:spacing w:val="-4"/>
          <w:sz w:val="20"/>
          <w:szCs w:val="20"/>
        </w:rPr>
        <w:t>Эпилог романа.</w:t>
      </w:r>
      <w:r w:rsidRPr="00BB5651">
        <w:rPr>
          <w:bCs/>
          <w:sz w:val="20"/>
          <w:szCs w:val="20"/>
        </w:rPr>
        <w:t xml:space="preserve"> Практическая работа  Сравнительная характеристика образов Кутузова и Наполеона по роману Л.Н. Толстого «Война и мир».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 Сравнительная характеристика семей  Болконских и Курагиных.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>Подготовка к  сочинению по творчеству Л.Н. Толстого.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iCs/>
          <w:color w:val="212121"/>
          <w:spacing w:val="-6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rPr>
          <w:iCs/>
          <w:color w:val="212121"/>
          <w:spacing w:val="-6"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2.8.Н.С.Лесков. Художественный мир писателя.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z w:val="20"/>
          <w:szCs w:val="20"/>
        </w:rPr>
        <w:t xml:space="preserve">«Очарованный странник». </w:t>
      </w:r>
      <w:r w:rsidRPr="00BB5651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BB5651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BB5651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BB5651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BB5651">
        <w:rPr>
          <w:color w:val="000000"/>
          <w:spacing w:val="-1"/>
          <w:sz w:val="20"/>
          <w:szCs w:val="20"/>
        </w:rPr>
        <w:t xml:space="preserve">- </w:t>
      </w:r>
      <w:r w:rsidRPr="00BB5651">
        <w:rPr>
          <w:color w:val="212121"/>
          <w:spacing w:val="-1"/>
          <w:sz w:val="20"/>
          <w:szCs w:val="20"/>
        </w:rPr>
        <w:t xml:space="preserve">Ивана </w:t>
      </w:r>
      <w:r w:rsidRPr="00BB5651">
        <w:rPr>
          <w:color w:val="212121"/>
          <w:spacing w:val="-2"/>
          <w:sz w:val="20"/>
          <w:szCs w:val="20"/>
        </w:rPr>
        <w:t>Флягина.</w:t>
      </w: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gramStart"/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</w:t>
      </w:r>
      <w:proofErr w:type="gramEnd"/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2.9. Ф.М. Достоевский. Жизнь и творчество.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color w:val="212121"/>
          <w:spacing w:val="2"/>
          <w:sz w:val="20"/>
          <w:szCs w:val="20"/>
        </w:rPr>
      </w:pPr>
      <w:r w:rsidRPr="00BB5651">
        <w:rPr>
          <w:color w:val="000000"/>
          <w:spacing w:val="-2"/>
          <w:sz w:val="20"/>
          <w:szCs w:val="20"/>
        </w:rPr>
        <w:t xml:space="preserve">Этапы </w:t>
      </w:r>
      <w:r w:rsidRPr="00BB5651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BB5651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BB5651">
        <w:rPr>
          <w:color w:val="212121"/>
          <w:sz w:val="20"/>
          <w:szCs w:val="20"/>
        </w:rPr>
        <w:t xml:space="preserve">наказание». Петербург </w:t>
      </w:r>
      <w:r w:rsidRPr="00BB5651">
        <w:rPr>
          <w:color w:val="212121"/>
          <w:spacing w:val="2"/>
          <w:sz w:val="20"/>
          <w:szCs w:val="20"/>
        </w:rPr>
        <w:t xml:space="preserve">Достоевского </w:t>
      </w:r>
      <w:r w:rsidRPr="00BB5651">
        <w:rPr>
          <w:color w:val="000000"/>
          <w:spacing w:val="2"/>
          <w:sz w:val="20"/>
          <w:szCs w:val="20"/>
        </w:rPr>
        <w:t xml:space="preserve">– </w:t>
      </w:r>
      <w:r w:rsidRPr="00BB5651">
        <w:rPr>
          <w:color w:val="212121"/>
          <w:spacing w:val="2"/>
          <w:sz w:val="20"/>
          <w:szCs w:val="20"/>
        </w:rPr>
        <w:t>город социальных контрастов.</w:t>
      </w:r>
      <w:r w:rsidRPr="00BB5651">
        <w:rPr>
          <w:color w:val="000000"/>
          <w:sz w:val="20"/>
          <w:szCs w:val="20"/>
        </w:rPr>
        <w:t xml:space="preserve"> Раскольников среди </w:t>
      </w:r>
      <w:r w:rsidRPr="00BB5651">
        <w:rPr>
          <w:color w:val="000000"/>
          <w:spacing w:val="-3"/>
          <w:sz w:val="20"/>
          <w:szCs w:val="20"/>
        </w:rPr>
        <w:t xml:space="preserve">«униженных и оскорблённых». </w:t>
      </w:r>
      <w:r w:rsidRPr="00BB5651">
        <w:rPr>
          <w:color w:val="000000"/>
          <w:sz w:val="20"/>
          <w:szCs w:val="20"/>
        </w:rPr>
        <w:t xml:space="preserve">Идея Раскольникова о праве </w:t>
      </w:r>
      <w:r w:rsidRPr="00BB5651">
        <w:rPr>
          <w:color w:val="000000"/>
          <w:spacing w:val="-1"/>
          <w:sz w:val="20"/>
          <w:szCs w:val="20"/>
        </w:rPr>
        <w:t xml:space="preserve">сильной личности.  </w:t>
      </w:r>
      <w:r w:rsidRPr="00BB5651">
        <w:rPr>
          <w:color w:val="212121"/>
          <w:spacing w:val="-2"/>
          <w:sz w:val="20"/>
          <w:szCs w:val="20"/>
        </w:rPr>
        <w:t xml:space="preserve">Преступление Раскольникова и </w:t>
      </w:r>
      <w:r w:rsidRPr="00BB5651">
        <w:rPr>
          <w:color w:val="212121"/>
          <w:spacing w:val="-1"/>
          <w:sz w:val="20"/>
          <w:szCs w:val="20"/>
        </w:rPr>
        <w:t>причины его поражения.</w:t>
      </w:r>
      <w:r w:rsidRPr="00BB5651">
        <w:rPr>
          <w:color w:val="212121"/>
          <w:spacing w:val="-2"/>
          <w:sz w:val="20"/>
          <w:szCs w:val="20"/>
        </w:rPr>
        <w:t xml:space="preserve"> Семья Мармеладовых. Женские </w:t>
      </w:r>
      <w:r w:rsidRPr="00BB5651">
        <w:rPr>
          <w:color w:val="212121"/>
          <w:spacing w:val="-1"/>
          <w:sz w:val="20"/>
          <w:szCs w:val="20"/>
        </w:rPr>
        <w:t xml:space="preserve">образы в романе.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color w:val="212121"/>
          <w:spacing w:val="-3"/>
          <w:sz w:val="20"/>
          <w:szCs w:val="20"/>
        </w:rPr>
        <w:t xml:space="preserve">Последние страницы романа. </w:t>
      </w:r>
      <w:r w:rsidRPr="00BB5651">
        <w:rPr>
          <w:color w:val="212121"/>
          <w:spacing w:val="-1"/>
          <w:sz w:val="20"/>
          <w:szCs w:val="20"/>
        </w:rPr>
        <w:t xml:space="preserve">Воскрешение человека в </w:t>
      </w:r>
      <w:r w:rsidRPr="00BB5651">
        <w:rPr>
          <w:color w:val="212121"/>
          <w:spacing w:val="-2"/>
          <w:sz w:val="20"/>
          <w:szCs w:val="20"/>
        </w:rPr>
        <w:t>Раскольникове через любовь.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bCs/>
          <w:iCs/>
          <w:color w:val="212121"/>
          <w:spacing w:val="-2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 Подготовка к 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сочинению по роману </w:t>
      </w:r>
      <w:r w:rsidRPr="00BB5651">
        <w:rPr>
          <w:bCs/>
          <w:iCs/>
          <w:color w:val="212121"/>
          <w:spacing w:val="-2"/>
          <w:sz w:val="20"/>
          <w:szCs w:val="20"/>
        </w:rPr>
        <w:t>Ф.М. Достоевского.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по роману </w:t>
      </w:r>
      <w:r w:rsidRPr="00BB5651">
        <w:rPr>
          <w:bCs/>
          <w:iCs/>
          <w:color w:val="212121"/>
          <w:spacing w:val="-2"/>
          <w:sz w:val="20"/>
          <w:szCs w:val="20"/>
        </w:rPr>
        <w:t>Ф.М. Достоевского.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2.10. А.П.Чехов.  Биография и творчество Содержание учебного материала: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Этапы биографии и творчества А. П. Чехова. </w:t>
      </w:r>
      <w:r w:rsidRPr="00BB5651">
        <w:rPr>
          <w:color w:val="212121"/>
          <w:sz w:val="20"/>
          <w:szCs w:val="20"/>
        </w:rPr>
        <w:t xml:space="preserve">Маленькая трилогия. Идейно </w:t>
      </w:r>
      <w:r w:rsidRPr="00BB5651">
        <w:rPr>
          <w:color w:val="000000"/>
          <w:sz w:val="20"/>
          <w:szCs w:val="20"/>
        </w:rPr>
        <w:t>-</w:t>
      </w:r>
      <w:r w:rsidRPr="00BB5651">
        <w:rPr>
          <w:color w:val="212121"/>
          <w:sz w:val="20"/>
          <w:szCs w:val="20"/>
        </w:rPr>
        <w:t xml:space="preserve">художественное своеобразие </w:t>
      </w:r>
      <w:r w:rsidRPr="00BB5651">
        <w:rPr>
          <w:color w:val="212121"/>
          <w:spacing w:val="-2"/>
          <w:sz w:val="20"/>
          <w:szCs w:val="20"/>
        </w:rPr>
        <w:t xml:space="preserve">рассказов «Человек в футляре», </w:t>
      </w:r>
      <w:r w:rsidRPr="00BB5651">
        <w:rPr>
          <w:color w:val="212121"/>
          <w:spacing w:val="-1"/>
          <w:sz w:val="20"/>
          <w:szCs w:val="20"/>
        </w:rPr>
        <w:t>«Крыжовник», «О любви», «</w:t>
      </w:r>
      <w:proofErr w:type="spellStart"/>
      <w:r w:rsidRPr="00BB5651">
        <w:rPr>
          <w:color w:val="212121"/>
          <w:spacing w:val="-1"/>
          <w:sz w:val="20"/>
          <w:szCs w:val="20"/>
        </w:rPr>
        <w:t>Ионыч</w:t>
      </w:r>
      <w:proofErr w:type="spellEnd"/>
      <w:r w:rsidRPr="00BB5651">
        <w:rPr>
          <w:color w:val="212121"/>
          <w:spacing w:val="-1"/>
          <w:sz w:val="20"/>
          <w:szCs w:val="20"/>
        </w:rPr>
        <w:t>.»</w:t>
      </w:r>
      <w:r w:rsidRPr="00BB5651">
        <w:rPr>
          <w:color w:val="000000"/>
          <w:spacing w:val="-1"/>
          <w:sz w:val="20"/>
          <w:szCs w:val="20"/>
        </w:rPr>
        <w:t xml:space="preserve"> Система образов в пьесе </w:t>
      </w:r>
      <w:r w:rsidRPr="00BB5651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BB5651">
        <w:rPr>
          <w:color w:val="000000"/>
          <w:spacing w:val="-3"/>
          <w:sz w:val="20"/>
          <w:szCs w:val="20"/>
        </w:rPr>
        <w:t xml:space="preserve">пьесы. </w:t>
      </w:r>
      <w:r w:rsidRPr="00BB5651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BB5651">
        <w:rPr>
          <w:color w:val="212121"/>
          <w:spacing w:val="-1"/>
          <w:sz w:val="20"/>
          <w:szCs w:val="20"/>
        </w:rPr>
        <w:t>отношение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color w:val="212121"/>
          <w:spacing w:val="-7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Семинар  по творчеству А. П. </w:t>
      </w:r>
      <w:r w:rsidRPr="00BB5651">
        <w:rPr>
          <w:bCs/>
          <w:iCs/>
          <w:color w:val="212121"/>
          <w:spacing w:val="-7"/>
          <w:sz w:val="20"/>
          <w:szCs w:val="20"/>
        </w:rPr>
        <w:t>Чехов.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BB5651">
        <w:rPr>
          <w:bCs/>
          <w:iCs/>
          <w:color w:val="212121"/>
          <w:spacing w:val="-7"/>
          <w:sz w:val="20"/>
          <w:szCs w:val="20"/>
        </w:rPr>
        <w:t>Чехова.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3.1.</w:t>
      </w:r>
      <w:r w:rsidRPr="00BB5651">
        <w:rPr>
          <w:spacing w:val="-12"/>
          <w:sz w:val="20"/>
          <w:szCs w:val="20"/>
        </w:rPr>
        <w:t>Русская литература на рубеже веков.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  <w:r w:rsidRPr="00BB5651">
        <w:rPr>
          <w:color w:val="202020"/>
          <w:spacing w:val="-2"/>
          <w:sz w:val="20"/>
          <w:szCs w:val="20"/>
        </w:rPr>
        <w:t xml:space="preserve"> И. А. Бунин. Личность и художественный мир писателя. </w:t>
      </w:r>
      <w:r w:rsidRPr="00BB5651">
        <w:rPr>
          <w:color w:val="202020"/>
          <w:spacing w:val="2"/>
          <w:sz w:val="20"/>
          <w:szCs w:val="20"/>
        </w:rPr>
        <w:t xml:space="preserve">Рассказы «Господин из Сан </w:t>
      </w:r>
      <w:r w:rsidRPr="00BB5651">
        <w:rPr>
          <w:color w:val="000000"/>
          <w:spacing w:val="2"/>
          <w:sz w:val="20"/>
          <w:szCs w:val="20"/>
        </w:rPr>
        <w:t>-</w:t>
      </w:r>
      <w:r w:rsidRPr="00BB5651">
        <w:rPr>
          <w:color w:val="202020"/>
          <w:spacing w:val="-1"/>
          <w:sz w:val="20"/>
          <w:szCs w:val="20"/>
        </w:rPr>
        <w:t xml:space="preserve">Франциско», «Чистый </w:t>
      </w:r>
      <w:r w:rsidRPr="00BB5651">
        <w:rPr>
          <w:color w:val="202020"/>
          <w:sz w:val="20"/>
          <w:szCs w:val="20"/>
        </w:rPr>
        <w:t xml:space="preserve">понедельник», «Лёгкое </w:t>
      </w:r>
      <w:r w:rsidRPr="00BB5651">
        <w:rPr>
          <w:color w:val="202020"/>
          <w:spacing w:val="-2"/>
          <w:sz w:val="20"/>
          <w:szCs w:val="20"/>
        </w:rPr>
        <w:t>дыхание»</w:t>
      </w:r>
    </w:p>
    <w:p w:rsidR="00102FAC" w:rsidRPr="00BB5651" w:rsidRDefault="00102FAC" w:rsidP="00BB5651">
      <w:pPr>
        <w:rPr>
          <w:color w:val="202020"/>
          <w:spacing w:val="-3"/>
          <w:sz w:val="20"/>
          <w:szCs w:val="20"/>
        </w:rPr>
      </w:pPr>
      <w:r w:rsidRPr="00BB5651">
        <w:rPr>
          <w:bCs/>
          <w:sz w:val="20"/>
          <w:szCs w:val="20"/>
        </w:rPr>
        <w:t xml:space="preserve">Введение. </w:t>
      </w:r>
      <w:r w:rsidRPr="00BB5651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BB5651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BB5651">
        <w:rPr>
          <w:color w:val="202020"/>
          <w:sz w:val="20"/>
          <w:szCs w:val="20"/>
        </w:rPr>
        <w:t xml:space="preserve">Многообразие литературных </w:t>
      </w:r>
      <w:r w:rsidRPr="00BB5651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BB5651">
        <w:rPr>
          <w:color w:val="202020"/>
          <w:spacing w:val="-3"/>
          <w:sz w:val="20"/>
          <w:szCs w:val="20"/>
        </w:rPr>
        <w:t>групп</w:t>
      </w:r>
      <w:proofErr w:type="gramStart"/>
      <w:r w:rsidRPr="00BB5651">
        <w:rPr>
          <w:color w:val="202020"/>
          <w:spacing w:val="-3"/>
          <w:sz w:val="20"/>
          <w:szCs w:val="20"/>
        </w:rPr>
        <w:t>..</w:t>
      </w:r>
      <w:r w:rsidRPr="00BB5651">
        <w:rPr>
          <w:color w:val="202020"/>
          <w:spacing w:val="-2"/>
          <w:sz w:val="20"/>
          <w:szCs w:val="20"/>
        </w:rPr>
        <w:t xml:space="preserve"> .</w:t>
      </w:r>
      <w:proofErr w:type="gramEnd"/>
      <w:r w:rsidRPr="00BB5651">
        <w:rPr>
          <w:color w:val="202020"/>
          <w:spacing w:val="-2"/>
          <w:sz w:val="20"/>
          <w:szCs w:val="20"/>
        </w:rPr>
        <w:t xml:space="preserve">А. И. Куприн. Воплощение нравственного идеала и таланта </w:t>
      </w:r>
      <w:r w:rsidRPr="00BB5651">
        <w:rPr>
          <w:color w:val="202020"/>
          <w:sz w:val="20"/>
          <w:szCs w:val="20"/>
        </w:rPr>
        <w:t>любви в повести «Олеся»</w:t>
      </w:r>
      <w:proofErr w:type="gramStart"/>
      <w:r w:rsidRPr="00BB5651">
        <w:rPr>
          <w:color w:val="202020"/>
          <w:sz w:val="20"/>
          <w:szCs w:val="20"/>
        </w:rPr>
        <w:t>.</w:t>
      </w:r>
      <w:r w:rsidRPr="00BB5651">
        <w:rPr>
          <w:sz w:val="20"/>
          <w:szCs w:val="20"/>
        </w:rPr>
        <w:t>Т</w:t>
      </w:r>
      <w:proofErr w:type="gramEnd"/>
      <w:r w:rsidRPr="00BB5651">
        <w:rPr>
          <w:sz w:val="20"/>
          <w:szCs w:val="20"/>
        </w:rPr>
        <w:t>алант любви в рассказе А.И. Куприна «Гранатовый браслет»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BB5651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BB5651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3.2.</w:t>
      </w:r>
      <w:r w:rsidRPr="00BB5651">
        <w:rPr>
          <w:sz w:val="20"/>
          <w:szCs w:val="20"/>
        </w:rPr>
        <w:t xml:space="preserve">Поэзия начала </w:t>
      </w:r>
      <w:r w:rsidRPr="00BB5651">
        <w:rPr>
          <w:sz w:val="20"/>
          <w:szCs w:val="20"/>
          <w:lang w:val="en-US"/>
        </w:rPr>
        <w:t>XX</w:t>
      </w:r>
      <w:r w:rsidRPr="00BB5651">
        <w:rPr>
          <w:sz w:val="20"/>
          <w:szCs w:val="20"/>
        </w:rPr>
        <w:t xml:space="preserve">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BB5651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BB5651">
        <w:rPr>
          <w:bCs/>
          <w:iCs/>
          <w:color w:val="202020"/>
          <w:spacing w:val="-1"/>
          <w:sz w:val="20"/>
          <w:szCs w:val="20"/>
        </w:rPr>
        <w:t>» - Ф. Соллогуб, А. Белый, А  Блок. Акмеизм в русской поэзии. Н. Гумилёв, С. Городецкий, А. Ахматова, О. Мандельштам. Акмеизм в русской поэзии. Н. Гумилёв, С. Городецкий, А. Ахматова, О. Мандельштам. С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>А .Есенин. Художественно-философские основы есенинской поэтики. Мотивы поздней лирики Есенина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 xml:space="preserve"> В.В. Маяковский. Дооктябрьский период творчества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BB5651">
        <w:rPr>
          <w:sz w:val="20"/>
          <w:szCs w:val="20"/>
        </w:rPr>
        <w:t xml:space="preserve">Поэт и революция. Творчество 20-х годов. Тема поэта и поэзии в творчестве Маяковского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lastRenderedPageBreak/>
        <w:t>.А. А. Ахматова. Художественное своеобразие лирики. Тема любви</w:t>
      </w:r>
      <w:proofErr w:type="gramStart"/>
      <w:r w:rsidRPr="00BB5651">
        <w:rPr>
          <w:sz w:val="20"/>
          <w:szCs w:val="20"/>
        </w:rPr>
        <w:t xml:space="preserve"> .</w:t>
      </w:r>
      <w:proofErr w:type="gramEnd"/>
      <w:r w:rsidRPr="00BB5651">
        <w:rPr>
          <w:sz w:val="20"/>
          <w:szCs w:val="20"/>
        </w:rPr>
        <w:t>Гражданская позиция поэта в послереволюционные годы. Тема поэта и поэзии в творчестве 2Ахматовой. М.И. Цветаева. Судьба и стихи. Духовный опыт лирики.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 </w:t>
      </w:r>
      <w:r w:rsidRPr="00BB5651">
        <w:rPr>
          <w:bCs/>
          <w:iCs/>
          <w:color w:val="202020"/>
          <w:spacing w:val="-1"/>
          <w:sz w:val="20"/>
          <w:szCs w:val="20"/>
        </w:rPr>
        <w:t>Семинар «Серебряный век русской поэзии»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:С</w:t>
      </w:r>
      <w:proofErr w:type="gramEnd"/>
      <w:r w:rsidRPr="00BB5651">
        <w:rPr>
          <w:bCs/>
          <w:sz w:val="20"/>
          <w:szCs w:val="20"/>
        </w:rPr>
        <w:t>очинение</w:t>
      </w:r>
      <w:proofErr w:type="spellEnd"/>
      <w:r w:rsidRPr="00BB5651">
        <w:rPr>
          <w:bCs/>
          <w:sz w:val="20"/>
          <w:szCs w:val="20"/>
        </w:rPr>
        <w:t xml:space="preserve"> по творчеству А. Блока, С.Есенина, В.Маяковского. Анализ стихотворений. Стихи наизусть.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3.3.</w:t>
      </w:r>
      <w:r w:rsidRPr="00BB5651">
        <w:rPr>
          <w:sz w:val="20"/>
          <w:szCs w:val="20"/>
        </w:rPr>
        <w:t>Литература20-х годов (обзор</w:t>
      </w:r>
      <w:r w:rsidRPr="00BB5651">
        <w:rPr>
          <w:i/>
          <w:sz w:val="20"/>
          <w:szCs w:val="20"/>
        </w:rPr>
        <w:t>)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 xml:space="preserve">Особенности литературного процесса 20-х годов. </w:t>
      </w:r>
      <w:r w:rsidRPr="00BB5651">
        <w:rPr>
          <w:color w:val="212121"/>
          <w:spacing w:val="-2"/>
          <w:sz w:val="20"/>
          <w:szCs w:val="20"/>
        </w:rPr>
        <w:t xml:space="preserve">М. А. Булгаков. Обзор </w:t>
      </w:r>
      <w:r w:rsidRPr="00BB5651">
        <w:rPr>
          <w:color w:val="212121"/>
          <w:sz w:val="20"/>
          <w:szCs w:val="20"/>
        </w:rPr>
        <w:t xml:space="preserve">сатирических произведений </w:t>
      </w:r>
      <w:r w:rsidRPr="00BB5651">
        <w:rPr>
          <w:color w:val="212121"/>
          <w:spacing w:val="-1"/>
          <w:sz w:val="20"/>
          <w:szCs w:val="20"/>
        </w:rPr>
        <w:t xml:space="preserve">«Собачье сердце», «Роковые </w:t>
      </w:r>
      <w:r w:rsidRPr="00BB5651">
        <w:rPr>
          <w:color w:val="212121"/>
          <w:spacing w:val="-2"/>
          <w:sz w:val="20"/>
          <w:szCs w:val="20"/>
        </w:rPr>
        <w:t xml:space="preserve">яйца». История создания романа </w:t>
      </w:r>
      <w:r w:rsidRPr="00BB5651">
        <w:rPr>
          <w:color w:val="212121"/>
          <w:spacing w:val="-1"/>
          <w:sz w:val="20"/>
          <w:szCs w:val="20"/>
        </w:rPr>
        <w:t>«Мастер и Маргарита»</w:t>
      </w:r>
      <w:proofErr w:type="gramStart"/>
      <w:r w:rsidRPr="00BB5651">
        <w:rPr>
          <w:color w:val="212121"/>
          <w:spacing w:val="-1"/>
          <w:sz w:val="20"/>
          <w:szCs w:val="20"/>
        </w:rPr>
        <w:t>.«</w:t>
      </w:r>
      <w:proofErr w:type="gramEnd"/>
      <w:r w:rsidRPr="00BB5651">
        <w:rPr>
          <w:color w:val="212121"/>
          <w:spacing w:val="-1"/>
          <w:sz w:val="20"/>
          <w:szCs w:val="20"/>
        </w:rPr>
        <w:t>Мастер и Маргарита». «</w:t>
      </w:r>
      <w:proofErr w:type="spellStart"/>
      <w:r w:rsidRPr="00BB5651">
        <w:rPr>
          <w:color w:val="212121"/>
          <w:spacing w:val="-1"/>
          <w:sz w:val="20"/>
          <w:szCs w:val="20"/>
        </w:rPr>
        <w:t>Ершалаимские</w:t>
      </w:r>
      <w:proofErr w:type="spellEnd"/>
      <w:r w:rsidRPr="00BB5651">
        <w:rPr>
          <w:color w:val="212121"/>
          <w:spacing w:val="-1"/>
          <w:sz w:val="20"/>
          <w:szCs w:val="20"/>
        </w:rPr>
        <w:t xml:space="preserve">» главы романа. «Московские» главы романа. </w:t>
      </w:r>
      <w:r w:rsidRPr="00BB5651">
        <w:rPr>
          <w:color w:val="212121"/>
          <w:spacing w:val="-3"/>
          <w:sz w:val="20"/>
          <w:szCs w:val="20"/>
        </w:rPr>
        <w:t xml:space="preserve">История Мастера </w:t>
      </w:r>
      <w:r w:rsidRPr="00BB5651">
        <w:rPr>
          <w:bCs/>
          <w:color w:val="212121"/>
          <w:spacing w:val="-3"/>
          <w:sz w:val="20"/>
          <w:szCs w:val="20"/>
        </w:rPr>
        <w:t xml:space="preserve">и </w:t>
      </w:r>
      <w:r w:rsidRPr="00BB5651">
        <w:rPr>
          <w:color w:val="212121"/>
          <w:spacing w:val="-3"/>
          <w:sz w:val="20"/>
          <w:szCs w:val="20"/>
        </w:rPr>
        <w:t>Маргариты.</w:t>
      </w:r>
      <w:r w:rsidRPr="00BB5651">
        <w:rPr>
          <w:color w:val="212121"/>
          <w:spacing w:val="-2"/>
          <w:sz w:val="20"/>
          <w:szCs w:val="20"/>
        </w:rPr>
        <w:t xml:space="preserve"> Тема любви. </w:t>
      </w:r>
      <w:r w:rsidRPr="00BB5651">
        <w:rPr>
          <w:sz w:val="20"/>
          <w:szCs w:val="20"/>
        </w:rPr>
        <w:t>Судьба художника в романе. Смысл финала.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sz w:val="20"/>
          <w:szCs w:val="20"/>
        </w:rPr>
        <w:t xml:space="preserve">Семинар </w:t>
      </w:r>
      <w:r w:rsidRPr="00BB5651">
        <w:rPr>
          <w:bCs/>
          <w:iCs/>
          <w:color w:val="212121"/>
          <w:spacing w:val="-1"/>
          <w:sz w:val="20"/>
          <w:szCs w:val="20"/>
        </w:rPr>
        <w:t xml:space="preserve"> по роману М. </w:t>
      </w:r>
      <w:r w:rsidRPr="00BB5651">
        <w:rPr>
          <w:bCs/>
          <w:iCs/>
          <w:color w:val="212121"/>
          <w:sz w:val="20"/>
          <w:szCs w:val="20"/>
        </w:rPr>
        <w:t xml:space="preserve">Булгакова «Мастер и </w:t>
      </w:r>
      <w:r w:rsidRPr="00BB5651">
        <w:rPr>
          <w:bCs/>
          <w:iCs/>
          <w:color w:val="212121"/>
          <w:spacing w:val="-1"/>
          <w:sz w:val="20"/>
          <w:szCs w:val="20"/>
        </w:rPr>
        <w:t>Маргарита».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3.4. </w:t>
      </w:r>
      <w:r w:rsidRPr="00BB5651">
        <w:rPr>
          <w:sz w:val="20"/>
          <w:szCs w:val="20"/>
        </w:rPr>
        <w:t>Литературный процесс 30 – 50-х гг.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color w:val="202020"/>
          <w:sz w:val="20"/>
          <w:szCs w:val="20"/>
        </w:rPr>
      </w:pPr>
      <w:r w:rsidRPr="00BB5651">
        <w:rPr>
          <w:sz w:val="20"/>
          <w:szCs w:val="20"/>
        </w:rPr>
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</w:r>
    </w:p>
    <w:p w:rsidR="00102FAC" w:rsidRPr="00BB5651" w:rsidRDefault="00102FAC" w:rsidP="00BB5651">
      <w:pPr>
        <w:rPr>
          <w:color w:val="202020"/>
          <w:spacing w:val="-3"/>
          <w:sz w:val="20"/>
          <w:szCs w:val="20"/>
        </w:rPr>
      </w:pPr>
      <w:r w:rsidRPr="00BB5651">
        <w:rPr>
          <w:color w:val="202020"/>
          <w:sz w:val="20"/>
          <w:szCs w:val="20"/>
        </w:rPr>
        <w:t xml:space="preserve">Современная проза о Великой </w:t>
      </w:r>
      <w:r w:rsidRPr="00BB5651">
        <w:rPr>
          <w:color w:val="202020"/>
          <w:spacing w:val="-1"/>
          <w:sz w:val="20"/>
          <w:szCs w:val="20"/>
        </w:rPr>
        <w:t>Отечественной войне.</w:t>
      </w:r>
      <w:r w:rsidRPr="00BB5651">
        <w:rPr>
          <w:color w:val="202020"/>
          <w:spacing w:val="-3"/>
          <w:sz w:val="20"/>
          <w:szCs w:val="20"/>
        </w:rPr>
        <w:t>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02020"/>
          <w:sz w:val="20"/>
          <w:szCs w:val="20"/>
        </w:rPr>
        <w:t xml:space="preserve">К. Воробьёв «Убиты под </w:t>
      </w:r>
      <w:r w:rsidRPr="00BB5651">
        <w:rPr>
          <w:color w:val="202020"/>
          <w:spacing w:val="-2"/>
          <w:sz w:val="20"/>
          <w:szCs w:val="20"/>
        </w:rPr>
        <w:t>Москвой».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  <w:r w:rsidRPr="00BB5651">
        <w:rPr>
          <w:sz w:val="20"/>
          <w:szCs w:val="20"/>
        </w:rPr>
        <w:t xml:space="preserve"> Сочинение по произведениям о </w:t>
      </w:r>
      <w:r w:rsidRPr="00BB5651">
        <w:rPr>
          <w:color w:val="202020"/>
          <w:spacing w:val="-2"/>
          <w:sz w:val="20"/>
          <w:szCs w:val="20"/>
        </w:rPr>
        <w:t>Великой Отечественной Войне.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>Подготовка презентаций на тему: «А Музы не молчали…»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3.5.</w:t>
      </w:r>
      <w:r w:rsidRPr="00BB5651">
        <w:rPr>
          <w:color w:val="202020"/>
          <w:spacing w:val="-2"/>
          <w:sz w:val="20"/>
          <w:szCs w:val="20"/>
        </w:rPr>
        <w:t>Литературный процесс 60 – 70-х годов.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color w:val="202020"/>
          <w:spacing w:val="-2"/>
          <w:sz w:val="20"/>
          <w:szCs w:val="20"/>
        </w:rPr>
        <w:t xml:space="preserve">Особенности литературного процесса 60 – 70-х годов. </w:t>
      </w:r>
      <w:r w:rsidRPr="00BB5651">
        <w:rPr>
          <w:color w:val="000000"/>
          <w:spacing w:val="-2"/>
          <w:sz w:val="20"/>
          <w:szCs w:val="20"/>
        </w:rPr>
        <w:t xml:space="preserve">А. И. Солженицын. Личность и художественный мир писателя. Анализ </w:t>
      </w:r>
      <w:r w:rsidRPr="00BB5651">
        <w:rPr>
          <w:color w:val="202020"/>
          <w:sz w:val="20"/>
          <w:szCs w:val="20"/>
        </w:rPr>
        <w:t xml:space="preserve">рассказа «Один день Ивана </w:t>
      </w:r>
      <w:r w:rsidRPr="00BB5651">
        <w:rPr>
          <w:color w:val="202020"/>
          <w:spacing w:val="-3"/>
          <w:sz w:val="20"/>
          <w:szCs w:val="20"/>
        </w:rPr>
        <w:t>Денисовича».</w:t>
      </w: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литература.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П</w:t>
      </w:r>
      <w:proofErr w:type="gramEnd"/>
      <w:r w:rsidRPr="00BB5651">
        <w:rPr>
          <w:sz w:val="20"/>
          <w:szCs w:val="20"/>
        </w:rPr>
        <w:t>одготовка</w:t>
      </w:r>
      <w:proofErr w:type="spellEnd"/>
      <w:r w:rsidRPr="00BB5651">
        <w:rPr>
          <w:sz w:val="20"/>
          <w:szCs w:val="20"/>
        </w:rPr>
        <w:t xml:space="preserve"> к контрольной  работе №7.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3.6.</w:t>
      </w:r>
      <w:r w:rsidRPr="00BB5651">
        <w:rPr>
          <w:color w:val="202020"/>
          <w:spacing w:val="-3"/>
          <w:sz w:val="20"/>
          <w:szCs w:val="20"/>
        </w:rPr>
        <w:t>Современная литературная ситуация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BB5651">
        <w:rPr>
          <w:bCs/>
          <w:sz w:val="20"/>
          <w:szCs w:val="20"/>
        </w:rPr>
        <w:t xml:space="preserve">Содержание учебного </w:t>
      </w:r>
      <w:proofErr w:type="spellStart"/>
      <w:r w:rsidRPr="00BB5651">
        <w:rPr>
          <w:bCs/>
          <w:sz w:val="20"/>
          <w:szCs w:val="20"/>
        </w:rPr>
        <w:t>материала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color w:val="202020"/>
          <w:spacing w:val="-3"/>
          <w:sz w:val="20"/>
          <w:szCs w:val="20"/>
        </w:rPr>
        <w:t>А</w:t>
      </w:r>
      <w:proofErr w:type="gramEnd"/>
      <w:r w:rsidRPr="00BB5651">
        <w:rPr>
          <w:color w:val="202020"/>
          <w:spacing w:val="-3"/>
          <w:sz w:val="20"/>
          <w:szCs w:val="20"/>
        </w:rPr>
        <w:t>вторская</w:t>
      </w:r>
      <w:proofErr w:type="spellEnd"/>
      <w:r w:rsidRPr="00BB5651">
        <w:rPr>
          <w:color w:val="202020"/>
          <w:spacing w:val="-3"/>
          <w:sz w:val="20"/>
          <w:szCs w:val="20"/>
        </w:rPr>
        <w:t xml:space="preserve"> песня. Гражданская лирика. Творчество А. Вознесенского,  Е. Евтушенко, В. Высоцкого, А. Галича, Б. Окуджавы</w:t>
      </w:r>
      <w:proofErr w:type="gramStart"/>
      <w:r w:rsidRPr="00BB5651">
        <w:rPr>
          <w:color w:val="202020"/>
          <w:spacing w:val="-3"/>
          <w:sz w:val="20"/>
          <w:szCs w:val="20"/>
        </w:rPr>
        <w:t>.«</w:t>
      </w:r>
      <w:r w:rsidRPr="00BB5651">
        <w:rPr>
          <w:color w:val="202020"/>
          <w:spacing w:val="-2"/>
          <w:sz w:val="20"/>
          <w:szCs w:val="20"/>
        </w:rPr>
        <w:t xml:space="preserve"> </w:t>
      </w:r>
      <w:proofErr w:type="gramEnd"/>
      <w:r w:rsidRPr="00BB5651">
        <w:rPr>
          <w:color w:val="202020"/>
          <w:spacing w:val="-2"/>
          <w:sz w:val="20"/>
          <w:szCs w:val="20"/>
        </w:rPr>
        <w:t xml:space="preserve">В. Г. Распутин. Тема народа и </w:t>
      </w:r>
      <w:r w:rsidRPr="00BB5651">
        <w:rPr>
          <w:color w:val="202020"/>
          <w:sz w:val="20"/>
          <w:szCs w:val="20"/>
        </w:rPr>
        <w:t xml:space="preserve">его истории в повести </w:t>
      </w:r>
      <w:r w:rsidRPr="00BB5651">
        <w:rPr>
          <w:color w:val="202020"/>
          <w:spacing w:val="-3"/>
          <w:sz w:val="20"/>
          <w:szCs w:val="20"/>
        </w:rPr>
        <w:t>«Прощание с Матёрой».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П</w:t>
      </w:r>
      <w:proofErr w:type="gramEnd"/>
      <w:r w:rsidRPr="00BB5651">
        <w:rPr>
          <w:sz w:val="20"/>
          <w:szCs w:val="20"/>
        </w:rPr>
        <w:t>одготовка</w:t>
      </w:r>
      <w:proofErr w:type="spellEnd"/>
      <w:r w:rsidRPr="00BB5651">
        <w:rPr>
          <w:sz w:val="20"/>
          <w:szCs w:val="20"/>
        </w:rPr>
        <w:t xml:space="preserve"> к итоговому сочинению.</w:t>
      </w:r>
    </w:p>
    <w:p w:rsidR="006E6450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>Дифференцированный зачет по литературе.</w:t>
      </w:r>
    </w:p>
    <w:p w:rsidR="006E6450" w:rsidRPr="00BB5651" w:rsidRDefault="006E6450" w:rsidP="00BB5651">
      <w:pPr>
        <w:rPr>
          <w:spacing w:val="-1"/>
          <w:sz w:val="20"/>
          <w:szCs w:val="20"/>
        </w:rPr>
      </w:pPr>
    </w:p>
    <w:p w:rsidR="00F520DC" w:rsidRPr="00BB5651" w:rsidRDefault="00F520DC" w:rsidP="00BB5651">
      <w:pPr>
        <w:rPr>
          <w:spacing w:val="-1"/>
          <w:sz w:val="20"/>
          <w:szCs w:val="20"/>
        </w:rPr>
      </w:pPr>
      <w:r w:rsidRPr="00BB5651">
        <w:rPr>
          <w:sz w:val="20"/>
          <w:szCs w:val="20"/>
        </w:rPr>
        <w:t>2.3 Тематическое планирование видов учебной деятельности обучающегося.</w:t>
      </w:r>
    </w:p>
    <w:p w:rsidR="00F520DC" w:rsidRPr="00BB5651" w:rsidRDefault="00F520DC" w:rsidP="00BB5651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988"/>
      </w:tblGrid>
      <w:tr w:rsidR="00F520DC" w:rsidRPr="00BB5651" w:rsidTr="00BB5651">
        <w:trPr>
          <w:trHeight w:val="354"/>
        </w:trPr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Содержание обучения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Введение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Аудировние</w:t>
            </w:r>
            <w:proofErr w:type="spellEnd"/>
            <w:r w:rsidRPr="00BB5651">
              <w:rPr>
                <w:sz w:val="20"/>
                <w:szCs w:val="20"/>
              </w:rPr>
              <w:t>; участие в беседе, ответы на вопросы</w:t>
            </w:r>
            <w:proofErr w:type="gramStart"/>
            <w:r w:rsidRPr="00BB5651">
              <w:rPr>
                <w:sz w:val="20"/>
                <w:szCs w:val="20"/>
              </w:rPr>
              <w:t xml:space="preserve"> ,</w:t>
            </w:r>
            <w:proofErr w:type="gramEnd"/>
            <w:r w:rsidRPr="00BB5651">
              <w:rPr>
                <w:sz w:val="20"/>
                <w:szCs w:val="20"/>
              </w:rPr>
              <w:t xml:space="preserve"> чтение.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Развитие русской литературы и культуры в первой половине 19 века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работа с источником информации </w:t>
            </w:r>
            <w:proofErr w:type="gramStart"/>
            <w:r w:rsidRPr="00BB5651">
              <w:rPr>
                <w:sz w:val="20"/>
                <w:szCs w:val="20"/>
              </w:rPr>
              <w:t>;у</w:t>
            </w:r>
            <w:proofErr w:type="gramEnd"/>
            <w:r w:rsidRPr="00BB5651">
              <w:rPr>
                <w:sz w:val="20"/>
                <w:szCs w:val="20"/>
              </w:rPr>
              <w:t xml:space="preserve">частие в беседе; ответы на вопросы; чтение ; комментирование;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учебников, подготовка к семинару, выступление на семинаре, выразительное чтение стихотворений наизусть, конспектирование, написание сочинения,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;  </w:t>
            </w:r>
            <w:proofErr w:type="spellStart"/>
            <w:r w:rsidRPr="00BB5651">
              <w:rPr>
                <w:sz w:val="20"/>
                <w:szCs w:val="20"/>
              </w:rPr>
              <w:t>взаимоооценивание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русской литературы во второй половине 19 века.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Поэзия второй половины 19 века.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Аудирование;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</w:t>
            </w:r>
            <w:r w:rsidRPr="00BB5651">
              <w:rPr>
                <w:sz w:val="20"/>
                <w:szCs w:val="20"/>
              </w:rPr>
              <w:lastRenderedPageBreak/>
              <w:t>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Особенности развития литературы 1920-х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1930-х – начала 1940-х годов.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Особенности развития литературы 1950-1980-х годов 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Русское литературное зарубежье 1920-1990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конца 1980 2000 – х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</w:t>
            </w:r>
          </w:p>
        </w:tc>
      </w:tr>
    </w:tbl>
    <w:p w:rsidR="00F520DC" w:rsidRDefault="00F520DC" w:rsidP="00BB5651">
      <w:pPr>
        <w:rPr>
          <w:b/>
          <w:sz w:val="20"/>
          <w:szCs w:val="20"/>
        </w:rPr>
      </w:pPr>
    </w:p>
    <w:p w:rsidR="00434CC0" w:rsidRDefault="00434CC0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431FAF" w:rsidRDefault="00431FAF" w:rsidP="00BB5651">
      <w:pPr>
        <w:rPr>
          <w:b/>
          <w:sz w:val="20"/>
          <w:szCs w:val="20"/>
        </w:rPr>
      </w:pPr>
    </w:p>
    <w:p w:rsidR="00431FAF" w:rsidRDefault="00431FAF" w:rsidP="00BB5651">
      <w:pPr>
        <w:rPr>
          <w:b/>
          <w:sz w:val="20"/>
          <w:szCs w:val="20"/>
        </w:rPr>
      </w:pPr>
    </w:p>
    <w:p w:rsidR="00431FAF" w:rsidRDefault="00431FAF" w:rsidP="00BB5651">
      <w:pPr>
        <w:rPr>
          <w:b/>
          <w:sz w:val="20"/>
          <w:szCs w:val="20"/>
        </w:rPr>
      </w:pPr>
      <w:bookmarkStart w:id="0" w:name="_GoBack"/>
      <w:bookmarkEnd w:id="0"/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Default="002D4C92" w:rsidP="00BB5651">
      <w:pPr>
        <w:rPr>
          <w:b/>
          <w:sz w:val="20"/>
          <w:szCs w:val="20"/>
        </w:rPr>
      </w:pPr>
    </w:p>
    <w:p w:rsidR="002D4C92" w:rsidRPr="00BB5651" w:rsidRDefault="002D4C92" w:rsidP="00BB5651">
      <w:pPr>
        <w:rPr>
          <w:b/>
          <w:sz w:val="20"/>
          <w:szCs w:val="20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BB5651">
        <w:rPr>
          <w:rFonts w:ascii="Times New Roman" w:hAnsi="Times New Roman"/>
          <w:caps/>
          <w:sz w:val="20"/>
          <w:szCs w:val="20"/>
        </w:rPr>
        <w:t>3. условия реализации УЧЕБНОЙ дисциплины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BB565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BB5651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посадочные места по количеству обучающихся;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рабочее место преподавателя;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методические пособия;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тексты художественных произведений;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учебная доска;</w:t>
      </w:r>
    </w:p>
    <w:p w:rsidR="00447EE0" w:rsidRPr="00BB5651" w:rsidRDefault="00F520DC" w:rsidP="00BB5651">
      <w:pPr>
        <w:ind w:firstLine="708"/>
        <w:jc w:val="both"/>
        <w:rPr>
          <w:b/>
          <w:sz w:val="20"/>
          <w:szCs w:val="20"/>
        </w:rPr>
      </w:pPr>
      <w:r w:rsidRPr="00BB5651">
        <w:rPr>
          <w:bCs/>
          <w:sz w:val="20"/>
          <w:szCs w:val="20"/>
        </w:rPr>
        <w:t>- тематические стенды.</w:t>
      </w:r>
      <w:r w:rsidR="00447EE0" w:rsidRPr="00BB5651">
        <w:rPr>
          <w:b/>
          <w:sz w:val="20"/>
          <w:szCs w:val="20"/>
        </w:rPr>
        <w:t xml:space="preserve"> </w:t>
      </w:r>
    </w:p>
    <w:p w:rsidR="00447EE0" w:rsidRPr="00BB5651" w:rsidRDefault="00447EE0" w:rsidP="00BB5651">
      <w:pPr>
        <w:ind w:firstLine="708"/>
        <w:jc w:val="both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«Литература»,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 </w:t>
      </w:r>
    </w:p>
    <w:p w:rsidR="00447EE0" w:rsidRPr="00BB5651" w:rsidRDefault="00447EE0" w:rsidP="00BB5651">
      <w:pPr>
        <w:rPr>
          <w:sz w:val="20"/>
          <w:szCs w:val="20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BB5651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BB5651" w:rsidRDefault="00BD5169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 xml:space="preserve">Перечень </w:t>
      </w:r>
      <w:r w:rsidR="00F520DC" w:rsidRPr="00BB5651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447EE0" w:rsidRPr="00BB5651" w:rsidRDefault="00447EE0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Основные источники:</w:t>
      </w:r>
    </w:p>
    <w:p w:rsidR="00B440EF" w:rsidRDefault="00B440EF" w:rsidP="00B440EF">
      <w:pPr>
        <w:pStyle w:val="a8"/>
        <w:numPr>
          <w:ilvl w:val="0"/>
          <w:numId w:val="47"/>
        </w:numPr>
        <w:spacing w:after="0"/>
        <w:jc w:val="both"/>
        <w:rPr>
          <w:szCs w:val="20"/>
        </w:rPr>
      </w:pPr>
      <w:proofErr w:type="spellStart"/>
      <w:r w:rsidRPr="00B440EF">
        <w:rPr>
          <w:szCs w:val="20"/>
        </w:rPr>
        <w:t>Обернихина</w:t>
      </w:r>
      <w:proofErr w:type="spellEnd"/>
      <w:r w:rsidRPr="00B440EF">
        <w:rPr>
          <w:szCs w:val="20"/>
        </w:rPr>
        <w:t xml:space="preserve"> Г.А. Литература в 2-х ч. Ч.1 . Учебник. Для СПО – 6-е изд. – М.: Академия, </w:t>
      </w:r>
      <w:r>
        <w:rPr>
          <w:szCs w:val="20"/>
        </w:rPr>
        <w:t>2014</w:t>
      </w:r>
    </w:p>
    <w:p w:rsidR="00B440EF" w:rsidRDefault="00B440EF" w:rsidP="00B440EF">
      <w:pPr>
        <w:pStyle w:val="a8"/>
        <w:numPr>
          <w:ilvl w:val="0"/>
          <w:numId w:val="47"/>
        </w:numPr>
        <w:spacing w:after="0"/>
        <w:jc w:val="both"/>
        <w:rPr>
          <w:szCs w:val="20"/>
        </w:rPr>
      </w:pPr>
      <w:proofErr w:type="spellStart"/>
      <w:r w:rsidRPr="00B440EF">
        <w:rPr>
          <w:szCs w:val="20"/>
        </w:rPr>
        <w:t>Обернихина</w:t>
      </w:r>
      <w:proofErr w:type="spellEnd"/>
      <w:r w:rsidRPr="00B440EF">
        <w:rPr>
          <w:szCs w:val="20"/>
        </w:rPr>
        <w:t xml:space="preserve"> Г.А. Литература в 2-х ч. Ч.1 . Учебник. Для СПО – 4-е изд. – М.: Академия, </w:t>
      </w:r>
      <w:r>
        <w:rPr>
          <w:szCs w:val="20"/>
        </w:rPr>
        <w:t>2017</w:t>
      </w:r>
    </w:p>
    <w:p w:rsidR="00B440EF" w:rsidRDefault="00B440EF" w:rsidP="00B440EF">
      <w:pPr>
        <w:pStyle w:val="a8"/>
        <w:numPr>
          <w:ilvl w:val="0"/>
          <w:numId w:val="47"/>
        </w:numPr>
        <w:spacing w:after="0"/>
        <w:jc w:val="both"/>
        <w:rPr>
          <w:bCs/>
          <w:szCs w:val="20"/>
        </w:rPr>
      </w:pPr>
      <w:proofErr w:type="spellStart"/>
      <w:r w:rsidRPr="00B440EF">
        <w:rPr>
          <w:bCs/>
          <w:szCs w:val="20"/>
        </w:rPr>
        <w:t>Обернихина</w:t>
      </w:r>
      <w:proofErr w:type="spellEnd"/>
      <w:r w:rsidRPr="00B440EF">
        <w:rPr>
          <w:bCs/>
          <w:szCs w:val="20"/>
        </w:rPr>
        <w:t xml:space="preserve"> Г.А. Литература в 2-х ч. Ч.2 . Учебник. Для СПО – 6-е изд., М.: Академия,  </w:t>
      </w:r>
      <w:r>
        <w:rPr>
          <w:bCs/>
          <w:szCs w:val="20"/>
        </w:rPr>
        <w:t>2014</w:t>
      </w:r>
    </w:p>
    <w:p w:rsidR="00B440EF" w:rsidRPr="00B440EF" w:rsidRDefault="00B440EF" w:rsidP="00BB5651">
      <w:pPr>
        <w:pStyle w:val="a8"/>
        <w:numPr>
          <w:ilvl w:val="0"/>
          <w:numId w:val="47"/>
        </w:numPr>
        <w:spacing w:after="0"/>
        <w:jc w:val="both"/>
        <w:rPr>
          <w:bCs/>
          <w:szCs w:val="20"/>
        </w:rPr>
      </w:pPr>
      <w:proofErr w:type="spellStart"/>
      <w:r w:rsidRPr="00B440EF">
        <w:rPr>
          <w:bCs/>
          <w:szCs w:val="20"/>
        </w:rPr>
        <w:t>Обернихина</w:t>
      </w:r>
      <w:proofErr w:type="spellEnd"/>
      <w:r w:rsidRPr="00B440EF">
        <w:rPr>
          <w:bCs/>
          <w:szCs w:val="20"/>
        </w:rPr>
        <w:t xml:space="preserve"> Г.А. Литература в 2-х ч. Ч.2 . Учебник. Для СПО – 4-е изд., М.: Академия,</w:t>
      </w:r>
      <w:r>
        <w:rPr>
          <w:bCs/>
          <w:szCs w:val="20"/>
        </w:rPr>
        <w:t xml:space="preserve"> 2017</w:t>
      </w:r>
    </w:p>
    <w:p w:rsidR="00F520DC" w:rsidRPr="00BB5651" w:rsidRDefault="00F520DC" w:rsidP="00BB5651">
      <w:pPr>
        <w:pStyle w:val="a8"/>
        <w:spacing w:after="0"/>
        <w:jc w:val="both"/>
        <w:rPr>
          <w:szCs w:val="20"/>
        </w:rPr>
      </w:pPr>
      <w:r w:rsidRPr="00BB5651">
        <w:rPr>
          <w:szCs w:val="20"/>
        </w:rPr>
        <w:t>Интернет-ресурсы: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Новая литература. </w:t>
      </w:r>
      <w:proofErr w:type="spellStart"/>
      <w:r w:rsidRPr="00BB5651">
        <w:rPr>
          <w:bCs/>
          <w:sz w:val="20"/>
          <w:szCs w:val="20"/>
        </w:rPr>
        <w:t>Литературно_художественный</w:t>
      </w:r>
      <w:proofErr w:type="spellEnd"/>
      <w:r w:rsidRPr="00BB5651">
        <w:rPr>
          <w:bCs/>
          <w:sz w:val="20"/>
          <w:szCs w:val="20"/>
        </w:rPr>
        <w:t xml:space="preserve"> журнал</w:t>
      </w:r>
      <w:r w:rsidR="00434CC0" w:rsidRPr="00BB5651">
        <w:rPr>
          <w:bCs/>
          <w:sz w:val="20"/>
          <w:szCs w:val="20"/>
        </w:rPr>
        <w:t xml:space="preserve"> </w:t>
      </w:r>
      <w:hyperlink r:id="rId11" w:history="1">
        <w:r w:rsidRPr="00BB5651">
          <w:rPr>
            <w:rStyle w:val="aff0"/>
            <w:sz w:val="20"/>
            <w:szCs w:val="20"/>
          </w:rPr>
          <w:t>http://newlit.ru/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BB5651">
        <w:rPr>
          <w:bCs/>
          <w:sz w:val="20"/>
          <w:szCs w:val="20"/>
        </w:rPr>
        <w:t>Каганова</w:t>
      </w:r>
      <w:proofErr w:type="spellEnd"/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http://lleo.aha.ru/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b/>
          <w:sz w:val="20"/>
          <w:szCs w:val="20"/>
        </w:rPr>
      </w:pPr>
      <w:r w:rsidRPr="00BB5651">
        <w:rPr>
          <w:bCs/>
          <w:sz w:val="20"/>
          <w:szCs w:val="20"/>
        </w:rPr>
        <w:t>Анна Ахматова. Царственное слово</w:t>
      </w:r>
      <w:r w:rsidR="00434CC0" w:rsidRPr="00BB5651">
        <w:rPr>
          <w:bCs/>
          <w:sz w:val="20"/>
          <w:szCs w:val="20"/>
        </w:rPr>
        <w:t xml:space="preserve">  </w:t>
      </w:r>
      <w:hyperlink r:id="rId12" w:history="1">
        <w:r w:rsidRPr="00BB5651">
          <w:rPr>
            <w:rStyle w:val="aff0"/>
            <w:b/>
            <w:sz w:val="20"/>
            <w:szCs w:val="20"/>
          </w:rPr>
          <w:t>http://www.akhmatova.ru/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http://maximgorkiy.narod.ru/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Творчество В. Пелевина</w:t>
      </w:r>
      <w:r w:rsidR="00434CC0" w:rsidRPr="00BB5651">
        <w:rPr>
          <w:bCs/>
          <w:sz w:val="20"/>
          <w:szCs w:val="20"/>
        </w:rPr>
        <w:t xml:space="preserve">  </w:t>
      </w:r>
      <w:hyperlink r:id="rId13" w:history="1">
        <w:r w:rsidRPr="00BB5651">
          <w:rPr>
            <w:rStyle w:val="aff0"/>
            <w:sz w:val="20"/>
            <w:szCs w:val="20"/>
          </w:rPr>
          <w:t>http://pelevin.nov.ru/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Литературное кафе в Интернете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http://www.tema.ru/rrr/litcafe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Поэзия и проза участников последних войн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http://www.artofwar.spb.ru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BB5651">
        <w:rPr>
          <w:bCs/>
          <w:sz w:val="20"/>
          <w:szCs w:val="20"/>
        </w:rPr>
        <w:t>интернет_журнал</w:t>
      </w:r>
      <w:proofErr w:type="spellEnd"/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http://www.pereplet.ru/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Серебряного века силуэт...</w:t>
      </w:r>
      <w:r w:rsidR="00434CC0" w:rsidRPr="00BB5651">
        <w:rPr>
          <w:bCs/>
          <w:sz w:val="20"/>
          <w:szCs w:val="20"/>
        </w:rPr>
        <w:t xml:space="preserve"> </w:t>
      </w:r>
      <w:hyperlink r:id="rId14" w:history="1">
        <w:r w:rsidRPr="00BB5651">
          <w:rPr>
            <w:rStyle w:val="aff0"/>
            <w:sz w:val="20"/>
            <w:szCs w:val="20"/>
          </w:rPr>
          <w:t>http://www.silverage.ru/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Булат Окуджава. Стихи и песни</w:t>
      </w:r>
      <w:r w:rsidR="00434CC0" w:rsidRPr="00BB5651">
        <w:rPr>
          <w:bCs/>
          <w:sz w:val="20"/>
          <w:szCs w:val="20"/>
        </w:rPr>
        <w:t xml:space="preserve">   </w:t>
      </w:r>
      <w:r w:rsidRPr="00BB5651">
        <w:rPr>
          <w:sz w:val="20"/>
          <w:szCs w:val="20"/>
        </w:rPr>
        <w:t>http://fro196.narod.ru/library/okujava/okujava.htm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В. Маяковский _ произведения поэта</w:t>
      </w:r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http://mayakovsky.narod.ru/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Высоцкий: время, наследие, судьба</w:t>
      </w:r>
      <w:r w:rsidR="00434CC0" w:rsidRPr="00BB5651">
        <w:rPr>
          <w:bCs/>
          <w:sz w:val="20"/>
          <w:szCs w:val="20"/>
        </w:rPr>
        <w:t xml:space="preserve"> </w:t>
      </w:r>
      <w:hyperlink r:id="rId15" w:history="1">
        <w:r w:rsidRPr="00BB5651">
          <w:rPr>
            <w:rStyle w:val="aff0"/>
            <w:sz w:val="20"/>
            <w:szCs w:val="20"/>
          </w:rPr>
          <w:t>http://otblesk.com/vysotsky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http://br00.narod.ru/</w:t>
      </w:r>
    </w:p>
    <w:p w:rsidR="00BB5651" w:rsidRDefault="00BB5651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aps/>
          <w:sz w:val="20"/>
          <w:szCs w:val="20"/>
        </w:rPr>
      </w:pPr>
    </w:p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D70372" w:rsidRDefault="00D7037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Default="002D4C92" w:rsidP="002D4C92"/>
    <w:p w:rsidR="002D4C92" w:rsidRPr="002D4C92" w:rsidRDefault="002D4C92" w:rsidP="002D4C92"/>
    <w:p w:rsidR="00BB5651" w:rsidRDefault="00BB5651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aps/>
          <w:sz w:val="20"/>
          <w:szCs w:val="20"/>
        </w:rPr>
      </w:pPr>
    </w:p>
    <w:p w:rsidR="00F520DC" w:rsidRPr="00BB5651" w:rsidRDefault="00F520DC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BB5651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BB5651" w:rsidRDefault="00F520DC" w:rsidP="00BB5651">
      <w:pPr>
        <w:ind w:firstLine="708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670"/>
      </w:tblGrid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ind w:left="34" w:right="120"/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BB5651">
              <w:rPr>
                <w:sz w:val="20"/>
                <w:szCs w:val="20"/>
              </w:rPr>
              <w:t>сформированность</w:t>
            </w:r>
            <w:proofErr w:type="spellEnd"/>
            <w:r w:rsidRPr="00BB5651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BB5651">
              <w:rPr>
                <w:sz w:val="20"/>
                <w:szCs w:val="20"/>
              </w:rPr>
              <w:t>современ</w:t>
            </w:r>
            <w:proofErr w:type="spellEnd"/>
            <w:r w:rsidRPr="00BB5651">
              <w:rPr>
                <w:sz w:val="20"/>
                <w:szCs w:val="20"/>
              </w:rPr>
              <w:t>-ному</w:t>
            </w:r>
            <w:proofErr w:type="gramEnd"/>
            <w:r w:rsidRPr="00BB5651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BB5651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BB5651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BB5651">
              <w:rPr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защита рефератов;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BB5651">
              <w:rPr>
                <w:b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диктант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тест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sz w:val="20"/>
                <w:szCs w:val="20"/>
                <w:highlight w:val="yellow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ind w:right="12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BB5651">
              <w:rPr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</w:p>
          <w:p w:rsidR="00F520DC" w:rsidRPr="00BB5651" w:rsidRDefault="00F520DC" w:rsidP="00BB5651">
            <w:pPr>
              <w:jc w:val="both"/>
              <w:rPr>
                <w:i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  <w:r w:rsidRPr="00BB5651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BB5651" w:rsidRDefault="00F520DC" w:rsidP="00BB565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сформированность навыков различных видов анализа </w:t>
            </w:r>
            <w:proofErr w:type="gramStart"/>
            <w:r w:rsidRPr="00BB5651">
              <w:rPr>
                <w:sz w:val="20"/>
                <w:szCs w:val="20"/>
              </w:rPr>
              <w:t>литератур-</w:t>
            </w:r>
            <w:proofErr w:type="spellStart"/>
            <w:r w:rsidRPr="00BB5651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B5651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BB5651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BB5651">
              <w:rPr>
                <w:sz w:val="20"/>
                <w:szCs w:val="20"/>
              </w:rPr>
              <w:t>учебно</w:t>
            </w:r>
            <w:proofErr w:type="spellEnd"/>
            <w:r w:rsidRPr="00BB5651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  <w:r w:rsidR="00D23BC7"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текстов</w:t>
            </w:r>
            <w:r w:rsidR="00434CC0" w:rsidRPr="00BB5651">
              <w:rPr>
                <w:bCs/>
                <w:sz w:val="20"/>
                <w:szCs w:val="20"/>
              </w:rPr>
              <w:t xml:space="preserve">. 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proofErr w:type="spellStart"/>
            <w:r w:rsidRPr="00BB5651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</w:t>
            </w:r>
            <w:r w:rsidR="00BD5169" w:rsidRPr="00BB5651">
              <w:rPr>
                <w:bCs/>
                <w:sz w:val="20"/>
                <w:szCs w:val="20"/>
              </w:rPr>
              <w:t xml:space="preserve"> </w:t>
            </w:r>
            <w:r w:rsidRPr="00BB5651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Конспектирование</w:t>
            </w:r>
            <w:r w:rsidR="00434CC0" w:rsidRPr="00BB5651">
              <w:rPr>
                <w:bCs/>
                <w:sz w:val="20"/>
                <w:szCs w:val="20"/>
              </w:rPr>
              <w:t xml:space="preserve">.  </w:t>
            </w:r>
            <w:r w:rsidRPr="00BB5651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</w:t>
            </w:r>
            <w:r w:rsidRPr="00BB5651">
              <w:rPr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lastRenderedPageBreak/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BB5651" w:rsidTr="002D4C92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Default="004F66B4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Pr="00BB5651" w:rsidRDefault="00730955" w:rsidP="00BB5651">
      <w:pPr>
        <w:rPr>
          <w:sz w:val="20"/>
          <w:szCs w:val="20"/>
        </w:rPr>
      </w:pPr>
    </w:p>
    <w:sectPr w:rsidR="00730955" w:rsidRPr="00BB5651" w:rsidSect="00BB5651">
      <w:pgSz w:w="11906" w:h="16838"/>
      <w:pgMar w:top="851" w:right="851" w:bottom="170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95F" w:rsidRDefault="0085295F" w:rsidP="004D2345">
      <w:r>
        <w:separator/>
      </w:r>
    </w:p>
  </w:endnote>
  <w:endnote w:type="continuationSeparator" w:id="0">
    <w:p w:rsidR="0085295F" w:rsidRDefault="0085295F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6F" w:rsidRDefault="004B5F6F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B5F6F" w:rsidRDefault="004B5F6F" w:rsidP="003D7A58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6F" w:rsidRDefault="004B5F6F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31FAF">
      <w:rPr>
        <w:rStyle w:val="a3"/>
        <w:noProof/>
      </w:rPr>
      <w:t>18</w:t>
    </w:r>
    <w:r>
      <w:rPr>
        <w:rStyle w:val="a3"/>
      </w:rPr>
      <w:fldChar w:fldCharType="end"/>
    </w:r>
  </w:p>
  <w:p w:rsidR="004B5F6F" w:rsidRDefault="004B5F6F" w:rsidP="003D7A5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95F" w:rsidRDefault="0085295F" w:rsidP="004D2345">
      <w:r>
        <w:separator/>
      </w:r>
    </w:p>
  </w:footnote>
  <w:footnote w:type="continuationSeparator" w:id="0">
    <w:p w:rsidR="0085295F" w:rsidRDefault="0085295F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B4C21B4"/>
    <w:multiLevelType w:val="hybridMultilevel"/>
    <w:tmpl w:val="40BA9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E47B7B"/>
    <w:multiLevelType w:val="hybridMultilevel"/>
    <w:tmpl w:val="BF885B90"/>
    <w:lvl w:ilvl="0" w:tplc="32A43BD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>
    <w:nsid w:val="66A76418"/>
    <w:multiLevelType w:val="hybridMultilevel"/>
    <w:tmpl w:val="F5DE0F8C"/>
    <w:lvl w:ilvl="0" w:tplc="EADA610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1"/>
  </w:num>
  <w:num w:numId="9">
    <w:abstractNumId w:val="22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6"/>
  </w:num>
  <w:num w:numId="16">
    <w:abstractNumId w:val="30"/>
  </w:num>
  <w:num w:numId="17">
    <w:abstractNumId w:val="14"/>
  </w:num>
  <w:num w:numId="18">
    <w:abstractNumId w:val="19"/>
  </w:num>
  <w:num w:numId="19">
    <w:abstractNumId w:val="28"/>
  </w:num>
  <w:num w:numId="20">
    <w:abstractNumId w:val="17"/>
  </w:num>
  <w:num w:numId="21">
    <w:abstractNumId w:val="23"/>
  </w:num>
  <w:num w:numId="22">
    <w:abstractNumId w:val="25"/>
  </w:num>
  <w:num w:numId="23">
    <w:abstractNumId w:val="35"/>
  </w:num>
  <w:num w:numId="24">
    <w:abstractNumId w:val="37"/>
  </w:num>
  <w:num w:numId="25">
    <w:abstractNumId w:val="27"/>
  </w:num>
  <w:num w:numId="26">
    <w:abstractNumId w:val="41"/>
  </w:num>
  <w:num w:numId="27">
    <w:abstractNumId w:val="33"/>
  </w:num>
  <w:num w:numId="28">
    <w:abstractNumId w:val="32"/>
  </w:num>
  <w:num w:numId="29">
    <w:abstractNumId w:val="18"/>
  </w:num>
  <w:num w:numId="30">
    <w:abstractNumId w:val="7"/>
  </w:num>
  <w:num w:numId="31">
    <w:abstractNumId w:val="26"/>
  </w:num>
  <w:num w:numId="32">
    <w:abstractNumId w:val="12"/>
  </w:num>
  <w:num w:numId="33">
    <w:abstractNumId w:val="20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4"/>
  </w:num>
  <w:num w:numId="40">
    <w:abstractNumId w:val="15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9"/>
  </w:num>
  <w:num w:numId="46">
    <w:abstractNumId w:val="39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346BF"/>
    <w:rsid w:val="00102FAC"/>
    <w:rsid w:val="001310AD"/>
    <w:rsid w:val="001E584B"/>
    <w:rsid w:val="00235B5D"/>
    <w:rsid w:val="002D4C92"/>
    <w:rsid w:val="00383A22"/>
    <w:rsid w:val="00391E2E"/>
    <w:rsid w:val="003D7A58"/>
    <w:rsid w:val="00422483"/>
    <w:rsid w:val="00431FAF"/>
    <w:rsid w:val="00434CC0"/>
    <w:rsid w:val="00447919"/>
    <w:rsid w:val="00447EE0"/>
    <w:rsid w:val="004525DA"/>
    <w:rsid w:val="004737C7"/>
    <w:rsid w:val="004B5F6F"/>
    <w:rsid w:val="004C3D4C"/>
    <w:rsid w:val="004D2345"/>
    <w:rsid w:val="004F66B4"/>
    <w:rsid w:val="00505012"/>
    <w:rsid w:val="00653DD4"/>
    <w:rsid w:val="00660D85"/>
    <w:rsid w:val="00686E16"/>
    <w:rsid w:val="006C557D"/>
    <w:rsid w:val="006E6450"/>
    <w:rsid w:val="006F5937"/>
    <w:rsid w:val="00730955"/>
    <w:rsid w:val="007561E1"/>
    <w:rsid w:val="00811C9F"/>
    <w:rsid w:val="008203D0"/>
    <w:rsid w:val="008508CE"/>
    <w:rsid w:val="0085295F"/>
    <w:rsid w:val="0094140C"/>
    <w:rsid w:val="009B7640"/>
    <w:rsid w:val="009E511C"/>
    <w:rsid w:val="00A11308"/>
    <w:rsid w:val="00A326EB"/>
    <w:rsid w:val="00A90B72"/>
    <w:rsid w:val="00AD3A85"/>
    <w:rsid w:val="00B440EF"/>
    <w:rsid w:val="00B54D37"/>
    <w:rsid w:val="00B61E9F"/>
    <w:rsid w:val="00B86C40"/>
    <w:rsid w:val="00B8711E"/>
    <w:rsid w:val="00BA37FB"/>
    <w:rsid w:val="00BA64D4"/>
    <w:rsid w:val="00BB5651"/>
    <w:rsid w:val="00BD5169"/>
    <w:rsid w:val="00C30060"/>
    <w:rsid w:val="00C857B5"/>
    <w:rsid w:val="00CE51B3"/>
    <w:rsid w:val="00D142CF"/>
    <w:rsid w:val="00D23BC7"/>
    <w:rsid w:val="00D412A8"/>
    <w:rsid w:val="00D639E8"/>
    <w:rsid w:val="00D70372"/>
    <w:rsid w:val="00D74C91"/>
    <w:rsid w:val="00D870CF"/>
    <w:rsid w:val="00D91A2D"/>
    <w:rsid w:val="00E160D9"/>
    <w:rsid w:val="00E236EA"/>
    <w:rsid w:val="00E9034B"/>
    <w:rsid w:val="00E9400E"/>
    <w:rsid w:val="00E976CB"/>
    <w:rsid w:val="00EA0DD0"/>
    <w:rsid w:val="00EB1CF6"/>
    <w:rsid w:val="00F06805"/>
    <w:rsid w:val="00F2504E"/>
    <w:rsid w:val="00F520DC"/>
    <w:rsid w:val="00F80E34"/>
    <w:rsid w:val="00FA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12">
    <w:name w:val="Заголовок1"/>
    <w:basedOn w:val="a"/>
    <w:next w:val="a8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8">
    <w:name w:val="Body Text"/>
    <w:basedOn w:val="a"/>
    <w:link w:val="a9"/>
    <w:rsid w:val="00F520DC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a">
    <w:name w:val="List"/>
    <w:basedOn w:val="a8"/>
    <w:rsid w:val="00F520DC"/>
    <w:rPr>
      <w:rFonts w:cs="àìè â 2006 ãîäó ïðîãðàììû ïî ôè"/>
    </w:rPr>
  </w:style>
  <w:style w:type="paragraph" w:styleId="ab">
    <w:name w:val="Title"/>
    <w:basedOn w:val="a"/>
    <w:link w:val="ac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c">
    <w:name w:val="Название Знак"/>
    <w:basedOn w:val="a0"/>
    <w:link w:val="ab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d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4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5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e">
    <w:name w:val="Body Text Indent"/>
    <w:basedOn w:val="a"/>
    <w:link w:val="af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6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0">
    <w:name w:val="footer"/>
    <w:basedOn w:val="a"/>
    <w:link w:val="af1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2">
    <w:name w:val="header"/>
    <w:basedOn w:val="a"/>
    <w:link w:val="af3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3">
    <w:name w:val="Верхний колонтитул Знак"/>
    <w:basedOn w:val="a0"/>
    <w:link w:val="af2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4">
    <w:name w:val="Содержимое таблицы"/>
    <w:basedOn w:val="a"/>
    <w:rsid w:val="00F520DC"/>
    <w:pPr>
      <w:suppressLineNumbers/>
    </w:pPr>
  </w:style>
  <w:style w:type="paragraph" w:customStyle="1" w:styleId="af5">
    <w:name w:val="Заголовок таблицы"/>
    <w:basedOn w:val="af4"/>
    <w:rsid w:val="00F520DC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F520DC"/>
  </w:style>
  <w:style w:type="paragraph" w:customStyle="1" w:styleId="af7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8">
    <w:name w:val="Текст сноски Знак"/>
    <w:link w:val="af9"/>
    <w:semiHidden/>
    <w:rsid w:val="00F520DC"/>
    <w:rPr>
      <w:rFonts w:eastAsia="Times New Roman" w:cs="Times New Roman"/>
      <w:sz w:val="20"/>
      <w:szCs w:val="24"/>
    </w:rPr>
  </w:style>
  <w:style w:type="paragraph" w:styleId="af9">
    <w:name w:val="footnote text"/>
    <w:basedOn w:val="a"/>
    <w:link w:val="af8"/>
    <w:semiHidden/>
    <w:rsid w:val="00F520DC"/>
    <w:rPr>
      <w:rFonts w:asciiTheme="minorHAnsi" w:hAnsiTheme="minorHAnsi"/>
      <w:sz w:val="20"/>
    </w:rPr>
  </w:style>
  <w:style w:type="character" w:customStyle="1" w:styleId="17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a">
    <w:name w:val="Схема документа Знак"/>
    <w:link w:val="afb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b">
    <w:name w:val="Document Map"/>
    <w:basedOn w:val="a"/>
    <w:link w:val="afa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8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e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rsid w:val="00F520DC"/>
    <w:rPr>
      <w:color w:val="0000FF"/>
      <w:u w:val="single"/>
    </w:rPr>
  </w:style>
  <w:style w:type="table" w:customStyle="1" w:styleId="19">
    <w:name w:val="Сетка таблицы1"/>
    <w:basedOn w:val="a1"/>
    <w:next w:val="aff"/>
    <w:uiPriority w:val="59"/>
    <w:rsid w:val="00B440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tblesk.com/vysotsky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55E1D-7AB1-4348-8E37-A07CE48F6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4037</TotalTime>
  <Pages>18</Pages>
  <Words>7946</Words>
  <Characters>45295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32</cp:revision>
  <cp:lastPrinted>2019-02-14T05:38:00Z</cp:lastPrinted>
  <dcterms:created xsi:type="dcterms:W3CDTF">2015-08-23T12:05:00Z</dcterms:created>
  <dcterms:modified xsi:type="dcterms:W3CDTF">2019-06-21T01:12:00Z</dcterms:modified>
</cp:coreProperties>
</file>